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CAA" w:rsidRDefault="002F6CAA" w:rsidP="00B83523">
      <w:pPr>
        <w:tabs>
          <w:tab w:val="left" w:pos="9923"/>
        </w:tabs>
        <w:autoSpaceDE w:val="0"/>
        <w:autoSpaceDN w:val="0"/>
        <w:adjustRightInd w:val="0"/>
        <w:jc w:val="right"/>
        <w:rPr>
          <w:rFonts w:ascii="Century Gothic" w:hAnsi="Century Gothic" w:cs="Times-Bold"/>
          <w:b/>
          <w:bCs/>
          <w:szCs w:val="24"/>
        </w:rPr>
      </w:pPr>
      <w:bookmarkStart w:id="0" w:name="_GoBack"/>
      <w:bookmarkEnd w:id="0"/>
      <w:r>
        <w:rPr>
          <w:rFonts w:ascii="Century Gothic" w:hAnsi="Century Gothic" w:cs="Times-Bold"/>
          <w:b/>
          <w:bCs/>
          <w:szCs w:val="24"/>
        </w:rPr>
        <w:t xml:space="preserve">MOD. </w:t>
      </w:r>
      <w:r w:rsidR="00F03C8A">
        <w:rPr>
          <w:rFonts w:ascii="Century Gothic" w:hAnsi="Century Gothic" w:cs="Times-Bold"/>
          <w:b/>
          <w:bCs/>
          <w:szCs w:val="24"/>
        </w:rPr>
        <w:t>4</w:t>
      </w:r>
    </w:p>
    <w:p w:rsidR="00673E6A" w:rsidRDefault="00673E6A" w:rsidP="00673E6A">
      <w:pPr>
        <w:autoSpaceDE w:val="0"/>
        <w:autoSpaceDN w:val="0"/>
        <w:adjustRightInd w:val="0"/>
        <w:jc w:val="right"/>
        <w:rPr>
          <w:rFonts w:ascii="Century Gothic" w:hAnsi="Century Gothic" w:cs="Times-Bold"/>
          <w:b/>
          <w:bCs/>
          <w:szCs w:val="24"/>
        </w:rPr>
      </w:pPr>
    </w:p>
    <w:p w:rsidR="006E0DF8" w:rsidRDefault="00673E6A" w:rsidP="006E0DF8">
      <w:pPr>
        <w:autoSpaceDE w:val="0"/>
        <w:autoSpaceDN w:val="0"/>
        <w:adjustRightInd w:val="0"/>
        <w:jc w:val="center"/>
        <w:rPr>
          <w:rFonts w:ascii="Century Gothic" w:hAnsi="Century Gothic" w:cs="Times-Bold"/>
          <w:bCs/>
          <w:szCs w:val="24"/>
        </w:rPr>
      </w:pPr>
      <w:r w:rsidRPr="00673E6A">
        <w:rPr>
          <w:rFonts w:ascii="Century Gothic" w:hAnsi="Century Gothic" w:cs="Times-Bold"/>
          <w:bCs/>
          <w:szCs w:val="24"/>
        </w:rPr>
        <w:t>(INTESTAZIONE SCUOLA)</w:t>
      </w:r>
    </w:p>
    <w:p w:rsidR="006E0DF8" w:rsidRPr="00EB6AE4" w:rsidRDefault="006E0DF8" w:rsidP="006E0DF8">
      <w:pPr>
        <w:jc w:val="right"/>
        <w:rPr>
          <w:rFonts w:ascii="Century Gothic" w:hAnsi="Century Gothic" w:cs="Arial"/>
          <w:sz w:val="22"/>
          <w:szCs w:val="22"/>
        </w:rPr>
      </w:pPr>
    </w:p>
    <w:p w:rsidR="006E0DF8" w:rsidRPr="00EB6AE4" w:rsidRDefault="006E0DF8" w:rsidP="006E0D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EECE1"/>
        <w:tabs>
          <w:tab w:val="left" w:leader="dot" w:pos="0"/>
          <w:tab w:val="left" w:leader="dot" w:pos="6521"/>
        </w:tabs>
        <w:jc w:val="center"/>
        <w:rPr>
          <w:rFonts w:ascii="Century Gothic" w:hAnsi="Century Gothic"/>
          <w:b/>
          <w:sz w:val="22"/>
          <w:szCs w:val="22"/>
        </w:rPr>
      </w:pPr>
      <w:r w:rsidRPr="00EB6AE4">
        <w:rPr>
          <w:rFonts w:ascii="Century Gothic" w:hAnsi="Century Gothic"/>
          <w:b/>
          <w:sz w:val="22"/>
          <w:szCs w:val="22"/>
        </w:rPr>
        <w:t>PATTO FORMATIVO E DI ORIENTAMENTO</w:t>
      </w:r>
      <w:r w:rsidRPr="00EB6AE4">
        <w:rPr>
          <w:rStyle w:val="Rimandonotaapidipagina"/>
          <w:rFonts w:ascii="Century Gothic" w:hAnsi="Century Gothic"/>
          <w:szCs w:val="22"/>
        </w:rPr>
        <w:footnoteReference w:id="1"/>
      </w:r>
    </w:p>
    <w:p w:rsidR="006E0DF8" w:rsidRPr="00EB6AE4" w:rsidRDefault="006E0DF8" w:rsidP="006E0D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EECE1"/>
        <w:tabs>
          <w:tab w:val="left" w:leader="dot" w:pos="0"/>
          <w:tab w:val="left" w:leader="dot" w:pos="6521"/>
        </w:tabs>
        <w:jc w:val="center"/>
        <w:rPr>
          <w:rFonts w:ascii="Century Gothic" w:hAnsi="Century Gothic"/>
          <w:b/>
          <w:bCs/>
          <w:spacing w:val="3"/>
          <w:sz w:val="22"/>
          <w:szCs w:val="22"/>
        </w:rPr>
      </w:pPr>
      <w:r w:rsidRPr="00EB6AE4">
        <w:rPr>
          <w:rFonts w:ascii="Century Gothic" w:hAnsi="Century Gothic"/>
          <w:b/>
          <w:sz w:val="22"/>
          <w:szCs w:val="22"/>
        </w:rPr>
        <w:t>percorso in alternanza scuola lavoro</w:t>
      </w:r>
    </w:p>
    <w:p w:rsidR="006E0DF8" w:rsidRPr="00EB6AE4" w:rsidRDefault="006E0DF8" w:rsidP="006E0DF8">
      <w:pPr>
        <w:pStyle w:val="Pidipagina"/>
        <w:jc w:val="right"/>
        <w:rPr>
          <w:rFonts w:ascii="Century Gothic" w:hAnsi="Century Gothic"/>
        </w:rPr>
      </w:pPr>
      <w:r w:rsidRPr="00EB6AE4">
        <w:rPr>
          <w:rFonts w:ascii="Century Gothic" w:hAnsi="Century Gothic"/>
        </w:rPr>
        <w:t xml:space="preserve">* </w:t>
      </w:r>
      <w:r w:rsidRPr="00EB6AE4">
        <w:rPr>
          <w:rFonts w:ascii="Century Gothic" w:hAnsi="Century Gothic"/>
          <w:sz w:val="16"/>
          <w:szCs w:val="16"/>
        </w:rPr>
        <w:t>campi obbligatori</w:t>
      </w:r>
    </w:p>
    <w:p w:rsidR="006E0DF8" w:rsidRPr="00EB6AE4" w:rsidRDefault="006E0DF8" w:rsidP="006E0DF8">
      <w:pPr>
        <w:jc w:val="center"/>
        <w:rPr>
          <w:rFonts w:ascii="Century Gothic" w:hAnsi="Century Gothic"/>
          <w:b/>
          <w:bCs/>
          <w:spacing w:val="3"/>
          <w:sz w:val="22"/>
          <w:szCs w:val="22"/>
        </w:rPr>
      </w:pPr>
    </w:p>
    <w:p w:rsidR="006E0DF8" w:rsidRPr="00EB6AE4" w:rsidRDefault="006E0DF8" w:rsidP="006E0DF8">
      <w:pPr>
        <w:shd w:val="clear" w:color="auto" w:fill="FFFFFF"/>
        <w:tabs>
          <w:tab w:val="left" w:leader="dot" w:pos="0"/>
          <w:tab w:val="left" w:leader="dot" w:pos="6521"/>
        </w:tabs>
        <w:jc w:val="center"/>
        <w:rPr>
          <w:rFonts w:ascii="Century Gothic" w:hAnsi="Century Gothic"/>
          <w:b/>
          <w:sz w:val="22"/>
          <w:szCs w:val="22"/>
        </w:rPr>
      </w:pPr>
    </w:p>
    <w:p w:rsidR="006E0DF8" w:rsidRPr="00EB6AE4" w:rsidRDefault="006E0DF8" w:rsidP="006E0DF8">
      <w:pPr>
        <w:shd w:val="clear" w:color="auto" w:fill="FFFFFF"/>
        <w:tabs>
          <w:tab w:val="left" w:leader="dot" w:pos="0"/>
          <w:tab w:val="left" w:leader="dot" w:pos="6521"/>
        </w:tabs>
        <w:rPr>
          <w:rFonts w:ascii="Century Gothic" w:hAnsi="Century Gothic"/>
          <w:i/>
          <w:sz w:val="22"/>
          <w:szCs w:val="22"/>
        </w:rPr>
      </w:pPr>
      <w:r w:rsidRPr="00EB6AE4">
        <w:rPr>
          <w:rFonts w:ascii="Century Gothic" w:hAnsi="Century Gothic"/>
          <w:b/>
          <w:sz w:val="22"/>
          <w:szCs w:val="22"/>
        </w:rPr>
        <w:t>DENOMINAZIONE DEL GRUPPO SCUOLA-LAVORO</w:t>
      </w:r>
      <w:r w:rsidRPr="00EB6AE4">
        <w:rPr>
          <w:rFonts w:ascii="Century Gothic" w:hAnsi="Century Gothic"/>
          <w:bCs/>
          <w:sz w:val="22"/>
          <w:szCs w:val="22"/>
        </w:rPr>
        <w:t>:____</w:t>
      </w:r>
      <w:r w:rsidRPr="00EB6AE4">
        <w:rPr>
          <w:rFonts w:ascii="Century Gothic" w:hAnsi="Century Gothic"/>
          <w:sz w:val="22"/>
          <w:szCs w:val="22"/>
        </w:rPr>
        <w:t>_____________________________</w:t>
      </w:r>
      <w:r>
        <w:rPr>
          <w:rFonts w:ascii="Century Gothic" w:hAnsi="Century Gothic"/>
          <w:sz w:val="22"/>
          <w:szCs w:val="22"/>
        </w:rPr>
        <w:t>_______</w:t>
      </w:r>
      <w:r w:rsidR="00B83523">
        <w:rPr>
          <w:rFonts w:ascii="Century Gothic" w:hAnsi="Century Gothic"/>
          <w:sz w:val="22"/>
          <w:szCs w:val="22"/>
        </w:rPr>
        <w:t>__</w:t>
      </w:r>
    </w:p>
    <w:p w:rsidR="006E0DF8" w:rsidRPr="00EB6AE4" w:rsidRDefault="006E0DF8" w:rsidP="006E0DF8">
      <w:pPr>
        <w:shd w:val="clear" w:color="auto" w:fill="FFFFFF"/>
        <w:tabs>
          <w:tab w:val="left" w:leader="dot" w:pos="0"/>
          <w:tab w:val="left" w:leader="dot" w:pos="6521"/>
        </w:tabs>
        <w:jc w:val="both"/>
        <w:rPr>
          <w:rFonts w:ascii="Century Gothic" w:hAnsi="Century Gothic"/>
          <w:sz w:val="22"/>
          <w:szCs w:val="22"/>
          <w:shd w:val="clear" w:color="auto" w:fill="00FFFF"/>
        </w:rPr>
      </w:pPr>
      <w:r w:rsidRPr="00EB6AE4">
        <w:rPr>
          <w:rFonts w:ascii="Century Gothic" w:hAnsi="Century Gothic"/>
          <w:i/>
          <w:sz w:val="22"/>
          <w:szCs w:val="22"/>
        </w:rPr>
        <w:t>(scelto da Studenti, Tutor scolastici e Tutor aziendali)</w:t>
      </w:r>
    </w:p>
    <w:p w:rsidR="006E0DF8" w:rsidRPr="00EB6AE4" w:rsidRDefault="006E0DF8" w:rsidP="006E0DF8">
      <w:pPr>
        <w:shd w:val="clear" w:color="auto" w:fill="FFFFFF"/>
        <w:tabs>
          <w:tab w:val="left" w:leader="dot" w:pos="0"/>
          <w:tab w:val="left" w:leader="dot" w:pos="6521"/>
        </w:tabs>
        <w:jc w:val="both"/>
        <w:rPr>
          <w:rFonts w:ascii="Century Gothic" w:hAnsi="Century Gothic"/>
          <w:sz w:val="22"/>
          <w:szCs w:val="22"/>
          <w:shd w:val="clear" w:color="auto" w:fill="00FFFF"/>
        </w:rPr>
      </w:pPr>
    </w:p>
    <w:p w:rsidR="006E0DF8" w:rsidRPr="00EB6AE4" w:rsidRDefault="006E0DF8" w:rsidP="006E0DF8">
      <w:pPr>
        <w:shd w:val="clear" w:color="auto" w:fill="FFFFFF"/>
        <w:tabs>
          <w:tab w:val="left" w:leader="dot" w:pos="0"/>
          <w:tab w:val="left" w:leader="dot" w:pos="6521"/>
        </w:tabs>
        <w:jc w:val="both"/>
        <w:rPr>
          <w:rFonts w:ascii="Century Gothic" w:hAnsi="Century Gothic"/>
          <w:sz w:val="22"/>
          <w:szCs w:val="22"/>
          <w:shd w:val="clear" w:color="auto" w:fill="00FFFF"/>
        </w:rPr>
      </w:pPr>
    </w:p>
    <w:p w:rsidR="006E0DF8" w:rsidRPr="00EB6AE4" w:rsidRDefault="006E0DF8" w:rsidP="006E0DF8">
      <w:pPr>
        <w:shd w:val="clear" w:color="auto" w:fill="FFFFFF"/>
        <w:tabs>
          <w:tab w:val="left" w:leader="dot" w:pos="0"/>
          <w:tab w:val="left" w:leader="dot" w:pos="6521"/>
        </w:tabs>
        <w:rPr>
          <w:rFonts w:ascii="Century Gothic" w:hAnsi="Century Gothic"/>
          <w:sz w:val="22"/>
          <w:szCs w:val="22"/>
        </w:rPr>
      </w:pPr>
      <w:r w:rsidRPr="00EB6AE4">
        <w:rPr>
          <w:rFonts w:ascii="Century Gothic" w:hAnsi="Century Gothic"/>
          <w:b/>
          <w:sz w:val="22"/>
          <w:szCs w:val="22"/>
        </w:rPr>
        <w:t>PROFILO DELL’INDIRIZZO DI STUDIO</w:t>
      </w:r>
      <w:r w:rsidRPr="00EB6AE4">
        <w:rPr>
          <w:rFonts w:ascii="Century Gothic" w:hAnsi="Century Gothic"/>
          <w:sz w:val="22"/>
          <w:szCs w:val="22"/>
        </w:rPr>
        <w:t>: _____________________________________________</w:t>
      </w:r>
      <w:r w:rsidR="001A2B51">
        <w:rPr>
          <w:rFonts w:ascii="Century Gothic" w:hAnsi="Century Gothic"/>
          <w:sz w:val="22"/>
          <w:szCs w:val="22"/>
        </w:rPr>
        <w:softHyphen/>
      </w:r>
      <w:r w:rsidR="001A2B51">
        <w:rPr>
          <w:rFonts w:ascii="Century Gothic" w:hAnsi="Century Gothic"/>
          <w:sz w:val="22"/>
          <w:szCs w:val="22"/>
        </w:rPr>
        <w:softHyphen/>
      </w:r>
      <w:r w:rsidR="001A2B51">
        <w:rPr>
          <w:rFonts w:ascii="Century Gothic" w:hAnsi="Century Gothic"/>
          <w:sz w:val="22"/>
          <w:szCs w:val="22"/>
        </w:rPr>
        <w:softHyphen/>
        <w:t>________</w:t>
      </w:r>
      <w:r w:rsidR="00B83523">
        <w:rPr>
          <w:rFonts w:ascii="Century Gothic" w:hAnsi="Century Gothic"/>
          <w:sz w:val="22"/>
          <w:szCs w:val="22"/>
        </w:rPr>
        <w:t>___</w:t>
      </w:r>
    </w:p>
    <w:p w:rsidR="006E0DF8" w:rsidRPr="00EB6AE4" w:rsidRDefault="006E0DF8" w:rsidP="006E0DF8">
      <w:pPr>
        <w:shd w:val="clear" w:color="auto" w:fill="FFFFFF"/>
        <w:tabs>
          <w:tab w:val="left" w:leader="dot" w:pos="0"/>
          <w:tab w:val="left" w:leader="dot" w:pos="6521"/>
        </w:tabs>
        <w:jc w:val="both"/>
        <w:rPr>
          <w:rFonts w:ascii="Century Gothic" w:hAnsi="Century Gothic"/>
          <w:sz w:val="22"/>
          <w:szCs w:val="22"/>
        </w:rPr>
      </w:pPr>
    </w:p>
    <w:p w:rsidR="006E0DF8" w:rsidRPr="00EB6AE4" w:rsidRDefault="006E0DF8" w:rsidP="006E0DF8">
      <w:pPr>
        <w:numPr>
          <w:ilvl w:val="0"/>
          <w:numId w:val="12"/>
        </w:numPr>
        <w:pBdr>
          <w:top w:val="single" w:sz="4" w:space="1" w:color="000000"/>
          <w:left w:val="single" w:sz="4" w:space="17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clear" w:pos="360"/>
          <w:tab w:val="left" w:pos="137"/>
          <w:tab w:val="num" w:pos="720"/>
          <w:tab w:val="left" w:leader="dot" w:pos="3257"/>
          <w:tab w:val="left" w:leader="dot" w:pos="7938"/>
        </w:tabs>
        <w:suppressAutoHyphens/>
        <w:ind w:left="720"/>
        <w:jc w:val="center"/>
        <w:rPr>
          <w:rFonts w:ascii="Century Gothic" w:hAnsi="Century Gothic"/>
          <w:b/>
          <w:sz w:val="22"/>
          <w:szCs w:val="22"/>
          <w:shd w:val="clear" w:color="auto" w:fill="C0C0C0"/>
        </w:rPr>
      </w:pPr>
      <w:r w:rsidRPr="00EB6AE4">
        <w:rPr>
          <w:rFonts w:ascii="Century Gothic" w:hAnsi="Century Gothic"/>
          <w:b/>
          <w:bCs/>
          <w:sz w:val="22"/>
          <w:szCs w:val="22"/>
          <w:shd w:val="clear" w:color="auto" w:fill="E0E0E0"/>
        </w:rPr>
        <w:t xml:space="preserve"> SCHEDA DATI</w:t>
      </w:r>
    </w:p>
    <w:p w:rsidR="006E0DF8" w:rsidRPr="00EB6AE4" w:rsidRDefault="006E0DF8" w:rsidP="006E0DF8">
      <w:pPr>
        <w:shd w:val="clear" w:color="auto" w:fill="FFFFFF"/>
        <w:tabs>
          <w:tab w:val="left" w:leader="dot" w:pos="0"/>
          <w:tab w:val="left" w:leader="dot" w:pos="6521"/>
        </w:tabs>
        <w:rPr>
          <w:rFonts w:ascii="Century Gothic" w:hAnsi="Century Gothic"/>
          <w:b/>
          <w:bCs/>
          <w:color w:val="000000"/>
          <w:spacing w:val="3"/>
          <w:sz w:val="22"/>
          <w:szCs w:val="22"/>
        </w:rPr>
      </w:pPr>
    </w:p>
    <w:p w:rsidR="006E0DF8" w:rsidRPr="00EB6AE4" w:rsidRDefault="006E0DF8" w:rsidP="00B83523">
      <w:pPr>
        <w:shd w:val="clear" w:color="auto" w:fill="FFFFFF"/>
        <w:tabs>
          <w:tab w:val="left" w:leader="dot" w:pos="0"/>
          <w:tab w:val="left" w:leader="dot" w:pos="6521"/>
        </w:tabs>
        <w:ind w:right="-1"/>
        <w:rPr>
          <w:rFonts w:ascii="Century Gothic" w:hAnsi="Century Gothic"/>
          <w:color w:val="000000"/>
          <w:spacing w:val="8"/>
          <w:sz w:val="22"/>
          <w:szCs w:val="22"/>
        </w:rPr>
      </w:pPr>
      <w:r w:rsidRPr="00EB6AE4">
        <w:rPr>
          <w:rFonts w:ascii="Century Gothic" w:hAnsi="Century Gothic"/>
          <w:b/>
          <w:bCs/>
          <w:color w:val="000000"/>
          <w:spacing w:val="3"/>
          <w:sz w:val="22"/>
          <w:szCs w:val="22"/>
        </w:rPr>
        <w:t>Nominativo dello studente*</w:t>
      </w:r>
      <w:r w:rsidRPr="00EB6AE4">
        <w:rPr>
          <w:rFonts w:ascii="Century Gothic" w:hAnsi="Century Gothic"/>
          <w:color w:val="000000"/>
          <w:spacing w:val="3"/>
          <w:sz w:val="22"/>
          <w:szCs w:val="22"/>
        </w:rPr>
        <w:t xml:space="preserve">: </w:t>
      </w: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>_______________________________________________________</w:t>
      </w:r>
      <w:r>
        <w:rPr>
          <w:rFonts w:ascii="Century Gothic" w:hAnsi="Century Gothic"/>
          <w:color w:val="000000"/>
          <w:spacing w:val="-4"/>
          <w:sz w:val="22"/>
          <w:szCs w:val="22"/>
        </w:rPr>
        <w:t>______</w:t>
      </w:r>
      <w:r w:rsidR="001A2B51">
        <w:rPr>
          <w:rFonts w:ascii="Century Gothic" w:hAnsi="Century Gothic"/>
          <w:color w:val="000000"/>
          <w:spacing w:val="-4"/>
          <w:sz w:val="22"/>
          <w:szCs w:val="22"/>
        </w:rPr>
        <w:t>_</w:t>
      </w:r>
      <w:r w:rsidR="00B83523">
        <w:rPr>
          <w:rFonts w:ascii="Century Gothic" w:hAnsi="Century Gothic"/>
          <w:color w:val="000000"/>
          <w:spacing w:val="-4"/>
          <w:sz w:val="22"/>
          <w:szCs w:val="22"/>
        </w:rPr>
        <w:t>_</w:t>
      </w:r>
    </w:p>
    <w:p w:rsidR="006E0DF8" w:rsidRPr="00EB6AE4" w:rsidRDefault="006E0DF8" w:rsidP="00B83523">
      <w:pPr>
        <w:shd w:val="clear" w:color="auto" w:fill="FFFFFF"/>
        <w:tabs>
          <w:tab w:val="left" w:leader="dot" w:pos="4882"/>
          <w:tab w:val="left" w:leader="dot" w:pos="7938"/>
        </w:tabs>
        <w:ind w:right="-1"/>
        <w:rPr>
          <w:rFonts w:ascii="Century Gothic" w:hAnsi="Century Gothic"/>
          <w:color w:val="000000"/>
          <w:spacing w:val="8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8"/>
          <w:sz w:val="22"/>
          <w:szCs w:val="22"/>
        </w:rPr>
        <w:t>nato/a a*</w:t>
      </w: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>___________________________________ (_______)</w:t>
      </w:r>
      <w:r w:rsidRPr="00EB6AE4">
        <w:rPr>
          <w:rFonts w:ascii="Century Gothic" w:hAnsi="Century Gothic"/>
          <w:color w:val="000000"/>
          <w:spacing w:val="8"/>
          <w:sz w:val="22"/>
          <w:szCs w:val="22"/>
        </w:rPr>
        <w:t xml:space="preserve"> il _________________</w:t>
      </w: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>________</w:t>
      </w:r>
      <w:r>
        <w:rPr>
          <w:rFonts w:ascii="Century Gothic" w:hAnsi="Century Gothic"/>
          <w:color w:val="000000"/>
          <w:spacing w:val="-4"/>
          <w:sz w:val="22"/>
          <w:szCs w:val="22"/>
        </w:rPr>
        <w:t>_______</w:t>
      </w:r>
      <w:r w:rsidR="001A2B51">
        <w:rPr>
          <w:rFonts w:ascii="Century Gothic" w:hAnsi="Century Gothic"/>
          <w:color w:val="000000"/>
          <w:spacing w:val="-4"/>
          <w:sz w:val="22"/>
          <w:szCs w:val="22"/>
        </w:rPr>
        <w:t>_</w:t>
      </w:r>
      <w:r w:rsidR="00B83523">
        <w:rPr>
          <w:rFonts w:ascii="Century Gothic" w:hAnsi="Century Gothic"/>
          <w:color w:val="000000"/>
          <w:spacing w:val="-4"/>
          <w:sz w:val="22"/>
          <w:szCs w:val="22"/>
        </w:rPr>
        <w:t>_</w:t>
      </w:r>
    </w:p>
    <w:p w:rsidR="006E0DF8" w:rsidRPr="00EB6AE4" w:rsidRDefault="006E0DF8" w:rsidP="00B83523">
      <w:pPr>
        <w:shd w:val="clear" w:color="auto" w:fill="FFFFFF"/>
        <w:tabs>
          <w:tab w:val="left" w:leader="dot" w:pos="4882"/>
          <w:tab w:val="left" w:leader="dot" w:pos="7938"/>
        </w:tabs>
        <w:ind w:right="-1"/>
        <w:rPr>
          <w:rFonts w:ascii="Century Gothic" w:hAnsi="Century Gothic"/>
          <w:color w:val="000000"/>
          <w:spacing w:val="-4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8"/>
          <w:sz w:val="22"/>
          <w:szCs w:val="22"/>
        </w:rPr>
        <w:t>r</w:t>
      </w:r>
      <w:r w:rsidRPr="00EB6AE4">
        <w:rPr>
          <w:rFonts w:ascii="Century Gothic" w:hAnsi="Century Gothic"/>
          <w:color w:val="000000"/>
          <w:spacing w:val="-1"/>
          <w:sz w:val="22"/>
          <w:szCs w:val="22"/>
        </w:rPr>
        <w:t>esidente in:</w:t>
      </w: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 xml:space="preserve"> _____________________________________</w:t>
      </w:r>
      <w:r w:rsidRPr="00EB6AE4">
        <w:rPr>
          <w:rFonts w:ascii="Century Gothic" w:hAnsi="Century Gothic"/>
          <w:color w:val="000000"/>
          <w:spacing w:val="-1"/>
          <w:sz w:val="22"/>
          <w:szCs w:val="22"/>
        </w:rPr>
        <w:t>c</w:t>
      </w: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>odice fiscale*_____________________</w:t>
      </w:r>
      <w:r w:rsidR="001A2B51">
        <w:rPr>
          <w:rFonts w:ascii="Century Gothic" w:hAnsi="Century Gothic"/>
          <w:color w:val="000000"/>
          <w:spacing w:val="-4"/>
          <w:sz w:val="22"/>
          <w:szCs w:val="22"/>
        </w:rPr>
        <w:t>_______</w:t>
      </w:r>
    </w:p>
    <w:p w:rsidR="006E0DF8" w:rsidRPr="00EB6AE4" w:rsidRDefault="006E0DF8" w:rsidP="00B83523">
      <w:pPr>
        <w:shd w:val="clear" w:color="auto" w:fill="FFFFFF"/>
        <w:tabs>
          <w:tab w:val="left" w:leader="dot" w:pos="4536"/>
          <w:tab w:val="left" w:leader="dot" w:pos="7938"/>
        </w:tabs>
        <w:ind w:right="-1"/>
        <w:rPr>
          <w:rFonts w:ascii="Century Gothic" w:hAnsi="Century Gothic"/>
          <w:color w:val="000000"/>
          <w:spacing w:val="-4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>indirizzo di studio*_____________________________________ classe* ________sezione*________</w:t>
      </w:r>
      <w:r>
        <w:rPr>
          <w:rFonts w:ascii="Century Gothic" w:hAnsi="Century Gothic"/>
          <w:color w:val="000000"/>
          <w:spacing w:val="-4"/>
          <w:sz w:val="22"/>
          <w:szCs w:val="22"/>
        </w:rPr>
        <w:t>_____</w:t>
      </w:r>
      <w:r w:rsidR="001A2B51">
        <w:rPr>
          <w:rFonts w:ascii="Century Gothic" w:hAnsi="Century Gothic"/>
          <w:color w:val="000000"/>
          <w:spacing w:val="-4"/>
          <w:sz w:val="22"/>
          <w:szCs w:val="22"/>
        </w:rPr>
        <w:t>_</w:t>
      </w:r>
    </w:p>
    <w:p w:rsidR="006E0DF8" w:rsidRPr="00EB6AE4" w:rsidRDefault="006E0DF8" w:rsidP="00B83523">
      <w:pPr>
        <w:shd w:val="clear" w:color="auto" w:fill="FFFFFF"/>
        <w:tabs>
          <w:tab w:val="left" w:leader="dot" w:pos="4536"/>
          <w:tab w:val="left" w:leader="dot" w:pos="7938"/>
        </w:tabs>
        <w:ind w:right="-1"/>
        <w:rPr>
          <w:rFonts w:ascii="Century Gothic" w:hAnsi="Century Gothic"/>
          <w:color w:val="000000"/>
          <w:spacing w:val="-4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>telefono cellulare*______________________________ indirizzo e-mail*_______________________</w:t>
      </w:r>
      <w:r>
        <w:rPr>
          <w:rFonts w:ascii="Century Gothic" w:hAnsi="Century Gothic"/>
          <w:color w:val="000000"/>
          <w:spacing w:val="-4"/>
          <w:sz w:val="22"/>
          <w:szCs w:val="22"/>
        </w:rPr>
        <w:t>____</w:t>
      </w:r>
      <w:r w:rsidR="001A2B51">
        <w:rPr>
          <w:rFonts w:ascii="Century Gothic" w:hAnsi="Century Gothic"/>
          <w:color w:val="000000"/>
          <w:spacing w:val="-4"/>
          <w:sz w:val="22"/>
          <w:szCs w:val="22"/>
        </w:rPr>
        <w:t>__</w:t>
      </w:r>
    </w:p>
    <w:p w:rsidR="006E0DF8" w:rsidRPr="00EB6AE4" w:rsidRDefault="006E0DF8" w:rsidP="00B83523">
      <w:pPr>
        <w:shd w:val="clear" w:color="auto" w:fill="FFFFFF"/>
        <w:tabs>
          <w:tab w:val="left" w:pos="823"/>
          <w:tab w:val="left" w:pos="5510"/>
          <w:tab w:val="left" w:pos="6067"/>
          <w:tab w:val="left" w:leader="dot" w:pos="7938"/>
        </w:tabs>
        <w:ind w:right="-1"/>
        <w:rPr>
          <w:rFonts w:ascii="Century Gothic" w:hAnsi="Century Gothic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>telefono di un genitore*_______________________</w:t>
      </w:r>
    </w:p>
    <w:p w:rsidR="001A2B51" w:rsidRDefault="001A2B51" w:rsidP="00B83523">
      <w:pPr>
        <w:pStyle w:val="Titolo3"/>
        <w:spacing w:line="100" w:lineRule="atLeast"/>
        <w:ind w:right="-1"/>
        <w:jc w:val="left"/>
        <w:rPr>
          <w:rFonts w:ascii="Century Gothic" w:hAnsi="Century Gothic"/>
          <w:b w:val="0"/>
          <w:sz w:val="22"/>
          <w:szCs w:val="22"/>
        </w:rPr>
      </w:pPr>
    </w:p>
    <w:p w:rsidR="006E0DF8" w:rsidRPr="00EB6AE4" w:rsidRDefault="006E0DF8" w:rsidP="00B83523">
      <w:pPr>
        <w:pStyle w:val="Titolo3"/>
        <w:spacing w:line="100" w:lineRule="atLeast"/>
        <w:ind w:right="-1"/>
        <w:jc w:val="left"/>
        <w:rPr>
          <w:rFonts w:ascii="Century Gothic" w:hAnsi="Century Gothic"/>
          <w:color w:val="000000"/>
          <w:spacing w:val="1"/>
          <w:sz w:val="22"/>
          <w:szCs w:val="22"/>
        </w:rPr>
      </w:pPr>
      <w:r w:rsidRPr="00EB6AE4">
        <w:rPr>
          <w:rFonts w:ascii="Century Gothic" w:hAnsi="Century Gothic"/>
          <w:sz w:val="22"/>
          <w:szCs w:val="22"/>
        </w:rPr>
        <w:t>Istituto</w:t>
      </w:r>
      <w:r w:rsidRPr="00EB6AE4">
        <w:rPr>
          <w:rFonts w:ascii="Century Gothic" w:hAnsi="Century Gothic"/>
          <w:spacing w:val="-4"/>
          <w:sz w:val="22"/>
          <w:szCs w:val="22"/>
        </w:rPr>
        <w:t>*</w:t>
      </w:r>
      <w:r w:rsidRPr="00EB6AE4">
        <w:rPr>
          <w:rFonts w:ascii="Century Gothic" w:hAnsi="Century Gothic"/>
          <w:b w:val="0"/>
          <w:sz w:val="22"/>
          <w:szCs w:val="22"/>
        </w:rPr>
        <w:t xml:space="preserve"> </w:t>
      </w:r>
      <w:r w:rsidRPr="00EB6AE4">
        <w:rPr>
          <w:rFonts w:ascii="Century Gothic" w:hAnsi="Century Gothic"/>
          <w:b w:val="0"/>
          <w:spacing w:val="-4"/>
          <w:sz w:val="22"/>
          <w:szCs w:val="22"/>
        </w:rPr>
        <w:t>________________________________</w:t>
      </w:r>
      <w:r w:rsidRPr="00EB6AE4">
        <w:rPr>
          <w:rFonts w:ascii="Century Gothic" w:hAnsi="Century Gothic"/>
          <w:b w:val="0"/>
          <w:spacing w:val="1"/>
          <w:sz w:val="22"/>
          <w:szCs w:val="22"/>
        </w:rPr>
        <w:t>Codice Meccanografico</w:t>
      </w:r>
      <w:r w:rsidRPr="00EB6AE4">
        <w:rPr>
          <w:rFonts w:ascii="Century Gothic" w:hAnsi="Century Gothic"/>
          <w:spacing w:val="-4"/>
          <w:sz w:val="22"/>
          <w:szCs w:val="22"/>
        </w:rPr>
        <w:t>*</w:t>
      </w:r>
      <w:r w:rsidRPr="00EB6AE4">
        <w:rPr>
          <w:rFonts w:ascii="Century Gothic" w:hAnsi="Century Gothic"/>
          <w:b w:val="0"/>
          <w:spacing w:val="-7"/>
          <w:sz w:val="22"/>
          <w:szCs w:val="22"/>
        </w:rPr>
        <w:t>_________________</w:t>
      </w:r>
      <w:r>
        <w:rPr>
          <w:rFonts w:ascii="Century Gothic" w:hAnsi="Century Gothic"/>
          <w:b w:val="0"/>
          <w:spacing w:val="-7"/>
          <w:sz w:val="22"/>
          <w:szCs w:val="22"/>
        </w:rPr>
        <w:t>_</w:t>
      </w:r>
      <w:r w:rsidR="001A2B51">
        <w:rPr>
          <w:rFonts w:ascii="Century Gothic" w:hAnsi="Century Gothic"/>
          <w:b w:val="0"/>
          <w:spacing w:val="-7"/>
          <w:sz w:val="22"/>
          <w:szCs w:val="22"/>
        </w:rPr>
        <w:t>________</w:t>
      </w:r>
    </w:p>
    <w:p w:rsidR="006E0DF8" w:rsidRPr="00EB6AE4" w:rsidRDefault="006E0DF8" w:rsidP="00B83523">
      <w:pPr>
        <w:shd w:val="clear" w:color="auto" w:fill="FFFFFF"/>
        <w:tabs>
          <w:tab w:val="left" w:pos="823"/>
          <w:tab w:val="left" w:pos="5510"/>
          <w:tab w:val="left" w:pos="6067"/>
          <w:tab w:val="left" w:leader="dot" w:pos="7938"/>
        </w:tabs>
        <w:ind w:right="-1"/>
        <w:rPr>
          <w:rFonts w:ascii="Century Gothic" w:hAnsi="Century Gothic"/>
          <w:color w:val="000000"/>
          <w:spacing w:val="-4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1"/>
          <w:sz w:val="22"/>
          <w:szCs w:val="22"/>
        </w:rPr>
        <w:t>Indirizzo</w:t>
      </w: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 xml:space="preserve"> _______________________________________________________________________</w:t>
      </w:r>
      <w:r>
        <w:rPr>
          <w:rFonts w:ascii="Century Gothic" w:hAnsi="Century Gothic"/>
          <w:color w:val="000000"/>
          <w:spacing w:val="-4"/>
          <w:sz w:val="22"/>
          <w:szCs w:val="22"/>
        </w:rPr>
        <w:t>__________</w:t>
      </w:r>
      <w:r w:rsidR="001A2B51">
        <w:rPr>
          <w:rFonts w:ascii="Century Gothic" w:hAnsi="Century Gothic"/>
          <w:color w:val="000000"/>
          <w:spacing w:val="-4"/>
          <w:sz w:val="22"/>
          <w:szCs w:val="22"/>
        </w:rPr>
        <w:t>__</w:t>
      </w: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 xml:space="preserve">    </w:t>
      </w:r>
    </w:p>
    <w:p w:rsidR="006E0DF8" w:rsidRPr="00EB6AE4" w:rsidRDefault="006E0DF8" w:rsidP="00B83523">
      <w:pPr>
        <w:shd w:val="clear" w:color="auto" w:fill="FFFFFF"/>
        <w:tabs>
          <w:tab w:val="left" w:pos="823"/>
          <w:tab w:val="left" w:pos="5510"/>
          <w:tab w:val="left" w:pos="6067"/>
          <w:tab w:val="left" w:leader="dot" w:pos="7938"/>
        </w:tabs>
        <w:ind w:right="-1"/>
        <w:rPr>
          <w:rFonts w:ascii="Century Gothic" w:hAnsi="Century Gothic"/>
          <w:b/>
          <w:color w:val="000000"/>
          <w:spacing w:val="1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>E mail __________________________________Tel._____________________________________</w:t>
      </w:r>
      <w:r>
        <w:rPr>
          <w:rFonts w:ascii="Century Gothic" w:hAnsi="Century Gothic"/>
          <w:color w:val="000000"/>
          <w:spacing w:val="-4"/>
          <w:sz w:val="22"/>
          <w:szCs w:val="22"/>
        </w:rPr>
        <w:t>_________</w:t>
      </w:r>
      <w:r w:rsidR="001A2B51">
        <w:rPr>
          <w:rFonts w:ascii="Century Gothic" w:hAnsi="Century Gothic"/>
          <w:color w:val="000000"/>
          <w:spacing w:val="-4"/>
          <w:sz w:val="22"/>
          <w:szCs w:val="22"/>
        </w:rPr>
        <w:t>__</w:t>
      </w:r>
    </w:p>
    <w:p w:rsidR="006E0DF8" w:rsidRPr="00EB6AE4" w:rsidRDefault="006E0DF8" w:rsidP="00B83523">
      <w:pPr>
        <w:shd w:val="clear" w:color="auto" w:fill="FFFFFF"/>
        <w:tabs>
          <w:tab w:val="left" w:pos="823"/>
          <w:tab w:val="left" w:pos="5510"/>
          <w:tab w:val="left" w:pos="6067"/>
          <w:tab w:val="left" w:leader="dot" w:pos="7938"/>
        </w:tabs>
        <w:ind w:right="-1"/>
        <w:rPr>
          <w:rFonts w:ascii="Century Gothic" w:hAnsi="Century Gothic"/>
          <w:color w:val="000000"/>
          <w:spacing w:val="-4"/>
          <w:sz w:val="22"/>
          <w:szCs w:val="22"/>
        </w:rPr>
      </w:pPr>
      <w:r w:rsidRPr="00EB6AE4">
        <w:rPr>
          <w:rFonts w:ascii="Century Gothic" w:hAnsi="Century Gothic"/>
          <w:b/>
          <w:color w:val="000000"/>
          <w:spacing w:val="1"/>
          <w:sz w:val="22"/>
          <w:szCs w:val="22"/>
        </w:rPr>
        <w:t>Tutor scolastico</w:t>
      </w:r>
      <w:r w:rsidRPr="00EB6AE4">
        <w:rPr>
          <w:rFonts w:ascii="Century Gothic" w:hAnsi="Century Gothic"/>
          <w:color w:val="000000"/>
          <w:spacing w:val="1"/>
          <w:sz w:val="22"/>
          <w:szCs w:val="22"/>
        </w:rPr>
        <w:t>* (nominato dal Dirigente Scolastico)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 xml:space="preserve"> ____________________________________</w:t>
      </w:r>
      <w:r>
        <w:rPr>
          <w:rFonts w:ascii="Century Gothic" w:hAnsi="Century Gothic"/>
          <w:color w:val="000000"/>
          <w:spacing w:val="-7"/>
          <w:sz w:val="22"/>
          <w:szCs w:val="22"/>
        </w:rPr>
        <w:t>__</w:t>
      </w:r>
      <w:r w:rsidR="001A2B51">
        <w:rPr>
          <w:rFonts w:ascii="Century Gothic" w:hAnsi="Century Gothic"/>
          <w:color w:val="000000"/>
          <w:spacing w:val="-7"/>
          <w:sz w:val="22"/>
          <w:szCs w:val="22"/>
        </w:rPr>
        <w:t>_</w:t>
      </w:r>
    </w:p>
    <w:p w:rsidR="006E0DF8" w:rsidRPr="00EB6AE4" w:rsidRDefault="006E0DF8" w:rsidP="00B83523">
      <w:pPr>
        <w:shd w:val="clear" w:color="auto" w:fill="FFFFFF"/>
        <w:tabs>
          <w:tab w:val="left" w:pos="823"/>
          <w:tab w:val="left" w:pos="5510"/>
          <w:tab w:val="left" w:pos="6067"/>
          <w:tab w:val="left" w:leader="dot" w:pos="7938"/>
        </w:tabs>
        <w:ind w:right="-1"/>
        <w:rPr>
          <w:rFonts w:ascii="Century Gothic" w:hAnsi="Century Gothic"/>
          <w:b/>
          <w:bCs/>
          <w:color w:val="000000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 xml:space="preserve">telefono cellulare del docente* 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 xml:space="preserve">________________  </w:t>
      </w: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>indirizzo e-mail*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>____________________________</w:t>
      </w:r>
      <w:r>
        <w:rPr>
          <w:rFonts w:ascii="Century Gothic" w:hAnsi="Century Gothic"/>
          <w:color w:val="000000"/>
          <w:spacing w:val="-7"/>
          <w:sz w:val="22"/>
          <w:szCs w:val="22"/>
        </w:rPr>
        <w:t>_</w:t>
      </w:r>
      <w:r w:rsidR="001A2B51">
        <w:rPr>
          <w:rFonts w:ascii="Century Gothic" w:hAnsi="Century Gothic"/>
          <w:color w:val="000000"/>
          <w:spacing w:val="-7"/>
          <w:sz w:val="22"/>
          <w:szCs w:val="22"/>
        </w:rPr>
        <w:t>_</w:t>
      </w:r>
    </w:p>
    <w:p w:rsidR="006E0DF8" w:rsidRPr="00EB6AE4" w:rsidRDefault="006E0DF8" w:rsidP="00B83523">
      <w:pPr>
        <w:shd w:val="clear" w:color="auto" w:fill="FFFFFF"/>
        <w:tabs>
          <w:tab w:val="left" w:leader="dot" w:pos="7938"/>
        </w:tabs>
        <w:ind w:right="-1"/>
        <w:rPr>
          <w:rFonts w:ascii="Century Gothic" w:hAnsi="Century Gothic"/>
          <w:b/>
          <w:bCs/>
          <w:color w:val="000000"/>
          <w:sz w:val="22"/>
          <w:szCs w:val="22"/>
        </w:rPr>
      </w:pPr>
    </w:p>
    <w:p w:rsidR="006E0DF8" w:rsidRPr="00EB6AE4" w:rsidRDefault="006E0DF8" w:rsidP="00B83523">
      <w:pPr>
        <w:shd w:val="clear" w:color="auto" w:fill="FFFFFF"/>
        <w:tabs>
          <w:tab w:val="left" w:leader="dot" w:pos="7938"/>
        </w:tabs>
        <w:ind w:right="-1"/>
        <w:rPr>
          <w:rFonts w:ascii="Century Gothic" w:hAnsi="Century Gothic"/>
          <w:color w:val="000000"/>
          <w:spacing w:val="-4"/>
          <w:sz w:val="22"/>
          <w:szCs w:val="22"/>
        </w:rPr>
      </w:pPr>
      <w:r w:rsidRPr="00EB6AE4">
        <w:rPr>
          <w:rFonts w:ascii="Century Gothic" w:hAnsi="Century Gothic"/>
          <w:b/>
          <w:bCs/>
          <w:color w:val="000000"/>
          <w:sz w:val="22"/>
          <w:szCs w:val="22"/>
        </w:rPr>
        <w:t xml:space="preserve">Azienda </w:t>
      </w:r>
      <w:r w:rsidRPr="00EB6AE4">
        <w:rPr>
          <w:rFonts w:ascii="Century Gothic" w:hAnsi="Century Gothic"/>
          <w:b/>
          <w:color w:val="000000"/>
          <w:spacing w:val="-4"/>
          <w:sz w:val="22"/>
          <w:szCs w:val="22"/>
        </w:rPr>
        <w:t>ospitante</w:t>
      </w: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>*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>__________________________________________________________________</w:t>
      </w:r>
      <w:r>
        <w:rPr>
          <w:rFonts w:ascii="Century Gothic" w:hAnsi="Century Gothic"/>
          <w:color w:val="000000"/>
          <w:spacing w:val="-7"/>
          <w:sz w:val="22"/>
          <w:szCs w:val="22"/>
        </w:rPr>
        <w:t>________</w:t>
      </w:r>
      <w:r w:rsidR="001A2B51">
        <w:rPr>
          <w:rFonts w:ascii="Century Gothic" w:hAnsi="Century Gothic"/>
          <w:color w:val="000000"/>
          <w:spacing w:val="-7"/>
          <w:sz w:val="22"/>
          <w:szCs w:val="22"/>
        </w:rPr>
        <w:t>_</w:t>
      </w:r>
    </w:p>
    <w:p w:rsidR="006E0DF8" w:rsidRPr="00EB6AE4" w:rsidRDefault="006E0DF8" w:rsidP="00B83523">
      <w:pPr>
        <w:shd w:val="clear" w:color="auto" w:fill="FFFFFF"/>
        <w:tabs>
          <w:tab w:val="left" w:leader="dot" w:pos="7938"/>
        </w:tabs>
        <w:ind w:right="-1"/>
        <w:rPr>
          <w:rFonts w:ascii="Century Gothic" w:hAnsi="Century Gothic"/>
          <w:color w:val="000000"/>
          <w:spacing w:val="-4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 xml:space="preserve">Indirizzo 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>___________________________________________________________________________</w:t>
      </w:r>
      <w:r>
        <w:rPr>
          <w:rFonts w:ascii="Century Gothic" w:hAnsi="Century Gothic"/>
          <w:color w:val="000000"/>
          <w:spacing w:val="-7"/>
          <w:sz w:val="22"/>
          <w:szCs w:val="22"/>
        </w:rPr>
        <w:t>__________</w:t>
      </w:r>
      <w:r w:rsidR="001A2B51">
        <w:rPr>
          <w:rFonts w:ascii="Century Gothic" w:hAnsi="Century Gothic"/>
          <w:color w:val="000000"/>
          <w:spacing w:val="-7"/>
          <w:sz w:val="22"/>
          <w:szCs w:val="22"/>
        </w:rPr>
        <w:t>_</w:t>
      </w:r>
    </w:p>
    <w:p w:rsidR="006E0DF8" w:rsidRPr="00EB6AE4" w:rsidRDefault="006E0DF8" w:rsidP="00B83523">
      <w:pPr>
        <w:shd w:val="clear" w:color="auto" w:fill="FFFFFF"/>
        <w:tabs>
          <w:tab w:val="left" w:leader="dot" w:pos="7938"/>
        </w:tabs>
        <w:ind w:right="-1"/>
        <w:rPr>
          <w:rFonts w:ascii="Century Gothic" w:hAnsi="Century Gothic"/>
          <w:color w:val="000000"/>
          <w:spacing w:val="-4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 xml:space="preserve">e-mail 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>______________________________________________</w:t>
      </w: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 xml:space="preserve">Tel. 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>___________________________</w:t>
      </w:r>
      <w:r>
        <w:rPr>
          <w:rFonts w:ascii="Century Gothic" w:hAnsi="Century Gothic"/>
          <w:color w:val="000000"/>
          <w:spacing w:val="-7"/>
          <w:sz w:val="22"/>
          <w:szCs w:val="22"/>
        </w:rPr>
        <w:t>__________</w:t>
      </w:r>
      <w:r w:rsidR="001A2B51">
        <w:rPr>
          <w:rFonts w:ascii="Century Gothic" w:hAnsi="Century Gothic"/>
          <w:color w:val="000000"/>
          <w:spacing w:val="-7"/>
          <w:sz w:val="22"/>
          <w:szCs w:val="22"/>
        </w:rPr>
        <w:t>_</w:t>
      </w:r>
    </w:p>
    <w:p w:rsidR="006E0DF8" w:rsidRPr="00EB6AE4" w:rsidRDefault="006E0DF8" w:rsidP="00B83523">
      <w:pPr>
        <w:shd w:val="clear" w:color="auto" w:fill="FFFFFF"/>
        <w:tabs>
          <w:tab w:val="left" w:leader="dot" w:pos="7938"/>
        </w:tabs>
        <w:ind w:right="-1"/>
        <w:rPr>
          <w:rFonts w:ascii="Century Gothic" w:hAnsi="Century Gothic"/>
          <w:b/>
          <w:color w:val="000000"/>
          <w:spacing w:val="1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 xml:space="preserve">Sede Area/Settore: 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>___________________________________________________________________</w:t>
      </w:r>
      <w:r>
        <w:rPr>
          <w:rFonts w:ascii="Century Gothic" w:hAnsi="Century Gothic"/>
          <w:color w:val="000000"/>
          <w:spacing w:val="-7"/>
          <w:sz w:val="22"/>
          <w:szCs w:val="22"/>
        </w:rPr>
        <w:t>______</w:t>
      </w:r>
      <w:r w:rsidR="001A2B51">
        <w:rPr>
          <w:rFonts w:ascii="Century Gothic" w:hAnsi="Century Gothic"/>
          <w:color w:val="000000"/>
          <w:spacing w:val="-7"/>
          <w:sz w:val="22"/>
          <w:szCs w:val="22"/>
        </w:rPr>
        <w:t>__</w:t>
      </w:r>
    </w:p>
    <w:p w:rsidR="006E0DF8" w:rsidRPr="00EB6AE4" w:rsidRDefault="006E0DF8" w:rsidP="00B83523">
      <w:pPr>
        <w:shd w:val="clear" w:color="auto" w:fill="FFFFFF"/>
        <w:tabs>
          <w:tab w:val="left" w:leader="dot" w:pos="7938"/>
        </w:tabs>
        <w:ind w:right="-1"/>
        <w:rPr>
          <w:rFonts w:ascii="Century Gothic" w:hAnsi="Century Gothic"/>
          <w:color w:val="000000"/>
          <w:spacing w:val="-4"/>
          <w:sz w:val="22"/>
          <w:szCs w:val="22"/>
        </w:rPr>
      </w:pPr>
      <w:r w:rsidRPr="00EB6AE4">
        <w:rPr>
          <w:rFonts w:ascii="Century Gothic" w:hAnsi="Century Gothic"/>
          <w:b/>
          <w:color w:val="000000"/>
          <w:spacing w:val="1"/>
          <w:sz w:val="22"/>
          <w:szCs w:val="22"/>
        </w:rPr>
        <w:t>Settore e ramo attività</w:t>
      </w:r>
      <w:r w:rsidRPr="00EB6AE4">
        <w:rPr>
          <w:rFonts w:ascii="Century Gothic" w:hAnsi="Century Gothic"/>
          <w:color w:val="000000"/>
          <w:spacing w:val="1"/>
          <w:sz w:val="22"/>
          <w:szCs w:val="22"/>
        </w:rPr>
        <w:t xml:space="preserve">: 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>______________________________________________________________</w:t>
      </w:r>
      <w:r>
        <w:rPr>
          <w:rFonts w:ascii="Century Gothic" w:hAnsi="Century Gothic"/>
          <w:color w:val="000000"/>
          <w:spacing w:val="-7"/>
          <w:sz w:val="22"/>
          <w:szCs w:val="22"/>
        </w:rPr>
        <w:t>_______</w:t>
      </w:r>
      <w:r w:rsidR="001A2B51">
        <w:rPr>
          <w:rFonts w:ascii="Century Gothic" w:hAnsi="Century Gothic"/>
          <w:color w:val="000000"/>
          <w:spacing w:val="-7"/>
          <w:sz w:val="22"/>
          <w:szCs w:val="22"/>
        </w:rPr>
        <w:t>_</w:t>
      </w:r>
    </w:p>
    <w:p w:rsidR="006E0DF8" w:rsidRPr="00EB6AE4" w:rsidRDefault="006E0DF8" w:rsidP="00B83523">
      <w:pPr>
        <w:shd w:val="clear" w:color="auto" w:fill="FFFFFF"/>
        <w:tabs>
          <w:tab w:val="left" w:leader="dot" w:pos="7938"/>
        </w:tabs>
        <w:ind w:right="-1"/>
        <w:rPr>
          <w:rFonts w:ascii="Century Gothic" w:hAnsi="Century Gothic"/>
          <w:color w:val="000000"/>
          <w:spacing w:val="3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 xml:space="preserve">Tempi di accesso ai locali aziendali* (giorno/i e orario) 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>_______________________________________</w:t>
      </w:r>
      <w:r w:rsidR="001A2B51">
        <w:rPr>
          <w:rFonts w:ascii="Century Gothic" w:hAnsi="Century Gothic"/>
          <w:color w:val="000000"/>
          <w:spacing w:val="-7"/>
          <w:sz w:val="22"/>
          <w:szCs w:val="22"/>
        </w:rPr>
        <w:t>_</w:t>
      </w:r>
    </w:p>
    <w:p w:rsidR="006E0DF8" w:rsidRPr="00EB6AE4" w:rsidRDefault="006E0DF8" w:rsidP="00B83523">
      <w:pPr>
        <w:shd w:val="clear" w:color="auto" w:fill="FFFFFF"/>
        <w:tabs>
          <w:tab w:val="left" w:leader="dot" w:pos="3544"/>
          <w:tab w:val="left" w:leader="dot" w:pos="5103"/>
          <w:tab w:val="left" w:leader="dot" w:pos="7938"/>
        </w:tabs>
        <w:ind w:right="-1"/>
        <w:rPr>
          <w:rFonts w:ascii="Century Gothic" w:hAnsi="Century Gothic"/>
          <w:color w:val="000000"/>
          <w:spacing w:val="1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3"/>
          <w:sz w:val="22"/>
          <w:szCs w:val="22"/>
        </w:rPr>
        <w:t>Periodo di frequenza scuola-lavoro*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>____________________________________________________</w:t>
      </w:r>
      <w:r>
        <w:rPr>
          <w:rFonts w:ascii="Century Gothic" w:hAnsi="Century Gothic"/>
          <w:color w:val="000000"/>
          <w:spacing w:val="-7"/>
          <w:sz w:val="22"/>
          <w:szCs w:val="22"/>
        </w:rPr>
        <w:t>___</w:t>
      </w:r>
      <w:r w:rsidR="001A2B51">
        <w:rPr>
          <w:rFonts w:ascii="Century Gothic" w:hAnsi="Century Gothic"/>
          <w:color w:val="000000"/>
          <w:spacing w:val="-7"/>
          <w:sz w:val="22"/>
          <w:szCs w:val="22"/>
        </w:rPr>
        <w:t>_</w:t>
      </w:r>
    </w:p>
    <w:p w:rsidR="006E0DF8" w:rsidRPr="00EB6AE4" w:rsidRDefault="006E0DF8" w:rsidP="00B83523">
      <w:pPr>
        <w:shd w:val="clear" w:color="auto" w:fill="FFFFFF"/>
        <w:tabs>
          <w:tab w:val="left" w:leader="dot" w:pos="3544"/>
          <w:tab w:val="left" w:leader="dot" w:pos="5103"/>
          <w:tab w:val="left" w:leader="dot" w:pos="7938"/>
        </w:tabs>
        <w:ind w:right="-1"/>
        <w:rPr>
          <w:rFonts w:ascii="Century Gothic" w:hAnsi="Century Gothic"/>
          <w:b/>
          <w:color w:val="000000"/>
          <w:spacing w:val="-3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1"/>
          <w:sz w:val="22"/>
          <w:szCs w:val="22"/>
        </w:rPr>
        <w:t xml:space="preserve">Articolazione 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>_____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softHyphen/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softHyphen/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softHyphen/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softHyphen/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softHyphen/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softHyphen/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softHyphen/>
        <w:t>_____________</w:t>
      </w: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>___dalle ore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 xml:space="preserve">_____      </w:t>
      </w: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>alle ore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 xml:space="preserve">_____  </w:t>
      </w: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>per n. ore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>_____</w:t>
      </w:r>
      <w:r>
        <w:rPr>
          <w:rFonts w:ascii="Century Gothic" w:hAnsi="Century Gothic"/>
          <w:color w:val="000000"/>
          <w:spacing w:val="-7"/>
          <w:sz w:val="22"/>
          <w:szCs w:val="22"/>
        </w:rPr>
        <w:t>_____________</w:t>
      </w:r>
      <w:r w:rsidR="001A2B51">
        <w:rPr>
          <w:rFonts w:ascii="Century Gothic" w:hAnsi="Century Gothic"/>
          <w:color w:val="000000"/>
          <w:spacing w:val="-7"/>
          <w:sz w:val="22"/>
          <w:szCs w:val="22"/>
        </w:rPr>
        <w:t>_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 xml:space="preserve">  </w:t>
      </w: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>complessive</w:t>
      </w:r>
    </w:p>
    <w:p w:rsidR="006E0DF8" w:rsidRPr="00EB6AE4" w:rsidRDefault="006E0DF8" w:rsidP="00B83523">
      <w:pPr>
        <w:shd w:val="clear" w:color="auto" w:fill="FFFFFF"/>
        <w:tabs>
          <w:tab w:val="left" w:pos="823"/>
          <w:tab w:val="left" w:pos="5510"/>
          <w:tab w:val="left" w:pos="6067"/>
          <w:tab w:val="left" w:leader="dot" w:pos="7938"/>
        </w:tabs>
        <w:ind w:right="-1"/>
        <w:rPr>
          <w:rFonts w:ascii="Century Gothic" w:hAnsi="Century Gothic"/>
          <w:color w:val="000000"/>
          <w:spacing w:val="-4"/>
          <w:sz w:val="22"/>
          <w:szCs w:val="22"/>
        </w:rPr>
      </w:pPr>
      <w:r w:rsidRPr="00EB6AE4">
        <w:rPr>
          <w:rFonts w:ascii="Century Gothic" w:hAnsi="Century Gothic"/>
          <w:b/>
          <w:color w:val="000000"/>
          <w:spacing w:val="-3"/>
          <w:sz w:val="22"/>
          <w:szCs w:val="22"/>
        </w:rPr>
        <w:t>Tutor aziendale</w:t>
      </w:r>
      <w:r w:rsidRPr="00EB6AE4">
        <w:rPr>
          <w:rFonts w:ascii="Century Gothic" w:hAnsi="Century Gothic"/>
          <w:color w:val="000000"/>
          <w:spacing w:val="-3"/>
          <w:sz w:val="22"/>
          <w:szCs w:val="22"/>
        </w:rPr>
        <w:t>*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>_____________________________________________________________________</w:t>
      </w:r>
      <w:r>
        <w:rPr>
          <w:rFonts w:ascii="Century Gothic" w:hAnsi="Century Gothic"/>
          <w:color w:val="000000"/>
          <w:spacing w:val="-7"/>
          <w:sz w:val="22"/>
          <w:szCs w:val="22"/>
        </w:rPr>
        <w:t>________</w:t>
      </w:r>
      <w:r w:rsidR="001A2B51">
        <w:rPr>
          <w:rFonts w:ascii="Century Gothic" w:hAnsi="Century Gothic"/>
          <w:color w:val="000000"/>
          <w:spacing w:val="-7"/>
          <w:sz w:val="22"/>
          <w:szCs w:val="22"/>
        </w:rPr>
        <w:t>_</w:t>
      </w:r>
    </w:p>
    <w:p w:rsidR="006E0DF8" w:rsidRPr="00EB6AE4" w:rsidRDefault="006E0DF8" w:rsidP="00B83523">
      <w:pPr>
        <w:shd w:val="clear" w:color="auto" w:fill="FFFFFF"/>
        <w:tabs>
          <w:tab w:val="left" w:pos="823"/>
          <w:tab w:val="left" w:pos="5510"/>
          <w:tab w:val="left" w:pos="6067"/>
          <w:tab w:val="left" w:leader="dot" w:pos="7938"/>
        </w:tabs>
        <w:ind w:right="-1"/>
        <w:rPr>
          <w:rFonts w:ascii="Century Gothic" w:hAnsi="Century Gothic"/>
          <w:b/>
          <w:bCs/>
          <w:color w:val="000000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 xml:space="preserve">telefono* 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>________________</w:t>
      </w: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 xml:space="preserve"> cellulare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 xml:space="preserve">_________________ </w:t>
      </w:r>
      <w:r w:rsidRPr="00EB6AE4">
        <w:rPr>
          <w:rFonts w:ascii="Century Gothic" w:hAnsi="Century Gothic"/>
          <w:color w:val="000000"/>
          <w:spacing w:val="-4"/>
          <w:sz w:val="22"/>
          <w:szCs w:val="22"/>
        </w:rPr>
        <w:t>indirizzo e-mail*_____________________</w:t>
      </w:r>
      <w:r>
        <w:rPr>
          <w:rFonts w:ascii="Century Gothic" w:hAnsi="Century Gothic"/>
          <w:color w:val="000000"/>
          <w:spacing w:val="-4"/>
          <w:sz w:val="22"/>
          <w:szCs w:val="22"/>
        </w:rPr>
        <w:t>___</w:t>
      </w:r>
      <w:r w:rsidR="001A2B51">
        <w:rPr>
          <w:rFonts w:ascii="Century Gothic" w:hAnsi="Century Gothic"/>
          <w:color w:val="000000"/>
          <w:spacing w:val="-4"/>
          <w:sz w:val="22"/>
          <w:szCs w:val="22"/>
        </w:rPr>
        <w:t>__</w:t>
      </w:r>
    </w:p>
    <w:p w:rsidR="006E0DF8" w:rsidRPr="00EB6AE4" w:rsidRDefault="006E0DF8" w:rsidP="00B83523">
      <w:pPr>
        <w:shd w:val="clear" w:color="auto" w:fill="FFFFFF"/>
        <w:tabs>
          <w:tab w:val="left" w:leader="dot" w:pos="7938"/>
        </w:tabs>
        <w:ind w:right="-1"/>
        <w:rPr>
          <w:rFonts w:ascii="Century Gothic" w:hAnsi="Century Gothic"/>
          <w:b/>
          <w:bCs/>
          <w:color w:val="000000"/>
          <w:sz w:val="22"/>
          <w:szCs w:val="22"/>
        </w:rPr>
      </w:pPr>
    </w:p>
    <w:p w:rsidR="006E0DF8" w:rsidRPr="00EB6AE4" w:rsidRDefault="006E0DF8" w:rsidP="006E0DF8">
      <w:pPr>
        <w:shd w:val="clear" w:color="auto" w:fill="FFFFFF"/>
        <w:tabs>
          <w:tab w:val="left" w:leader="dot" w:pos="7938"/>
        </w:tabs>
        <w:rPr>
          <w:rFonts w:ascii="Century Gothic" w:hAnsi="Century Gothic"/>
          <w:color w:val="000000"/>
          <w:spacing w:val="4"/>
          <w:sz w:val="22"/>
          <w:szCs w:val="22"/>
        </w:rPr>
      </w:pPr>
      <w:r w:rsidRPr="00EB6AE4">
        <w:rPr>
          <w:rFonts w:ascii="Century Gothic" w:hAnsi="Century Gothic"/>
          <w:b/>
          <w:bCs/>
          <w:color w:val="000000"/>
          <w:sz w:val="22"/>
          <w:szCs w:val="22"/>
        </w:rPr>
        <w:t>P</w:t>
      </w:r>
      <w:r w:rsidRPr="00EB6AE4">
        <w:rPr>
          <w:rFonts w:ascii="Century Gothic" w:hAnsi="Century Gothic"/>
          <w:b/>
          <w:bCs/>
          <w:color w:val="000000"/>
          <w:spacing w:val="-3"/>
          <w:sz w:val="22"/>
          <w:szCs w:val="22"/>
        </w:rPr>
        <w:t>olizze assicurative</w:t>
      </w:r>
      <w:r w:rsidRPr="00EB6AE4">
        <w:rPr>
          <w:rFonts w:ascii="Century Gothic" w:hAnsi="Century Gothic"/>
          <w:color w:val="000000"/>
          <w:spacing w:val="-3"/>
          <w:sz w:val="22"/>
          <w:szCs w:val="22"/>
        </w:rPr>
        <w:t>:</w:t>
      </w:r>
    </w:p>
    <w:p w:rsidR="006E0DF8" w:rsidRPr="00EB6AE4" w:rsidRDefault="006E0DF8" w:rsidP="006E0DF8">
      <w:pPr>
        <w:widowControl w:val="0"/>
        <w:numPr>
          <w:ilvl w:val="0"/>
          <w:numId w:val="18"/>
        </w:numPr>
        <w:shd w:val="clear" w:color="auto" w:fill="FFFFFF"/>
        <w:tabs>
          <w:tab w:val="clear" w:pos="432"/>
          <w:tab w:val="num" w:pos="0"/>
          <w:tab w:val="left" w:pos="137"/>
          <w:tab w:val="left" w:leader="dot" w:pos="3696"/>
          <w:tab w:val="left" w:leader="dot" w:pos="7938"/>
        </w:tabs>
        <w:suppressAutoHyphens/>
        <w:ind w:left="0" w:firstLine="0"/>
        <w:rPr>
          <w:rFonts w:ascii="Century Gothic" w:hAnsi="Century Gothic"/>
          <w:color w:val="000000"/>
          <w:spacing w:val="-2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4"/>
          <w:sz w:val="22"/>
          <w:szCs w:val="22"/>
        </w:rPr>
        <w:t xml:space="preserve">*Infortuni sul lavoro INAIL posizione n 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>_____</w:t>
      </w:r>
    </w:p>
    <w:p w:rsidR="006E0DF8" w:rsidRPr="00EB6AE4" w:rsidRDefault="006E0DF8" w:rsidP="006E0DF8">
      <w:pPr>
        <w:widowControl w:val="0"/>
        <w:numPr>
          <w:ilvl w:val="0"/>
          <w:numId w:val="18"/>
        </w:numPr>
        <w:shd w:val="clear" w:color="auto" w:fill="FFFFFF"/>
        <w:tabs>
          <w:tab w:val="clear" w:pos="432"/>
          <w:tab w:val="num" w:pos="0"/>
          <w:tab w:val="left" w:pos="137"/>
          <w:tab w:val="left" w:leader="dot" w:pos="3696"/>
          <w:tab w:val="left" w:leader="dot" w:pos="7938"/>
        </w:tabs>
        <w:suppressAutoHyphens/>
        <w:ind w:left="0" w:firstLine="0"/>
        <w:rPr>
          <w:rFonts w:ascii="Century Gothic" w:hAnsi="Century Gothic"/>
          <w:color w:val="000000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4"/>
          <w:sz w:val="22"/>
          <w:szCs w:val="22"/>
        </w:rPr>
        <w:t>*</w:t>
      </w:r>
      <w:r w:rsidRPr="00EB6AE4">
        <w:rPr>
          <w:rFonts w:ascii="Century Gothic" w:hAnsi="Century Gothic"/>
          <w:color w:val="000000"/>
          <w:spacing w:val="-2"/>
          <w:sz w:val="22"/>
          <w:szCs w:val="22"/>
        </w:rPr>
        <w:t>Responsabilità civile Polizza convenzione n. ________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>Compagnia ____________________</w:t>
      </w:r>
      <w:r>
        <w:rPr>
          <w:rFonts w:ascii="Century Gothic" w:hAnsi="Century Gothic"/>
          <w:color w:val="000000"/>
          <w:spacing w:val="-7"/>
          <w:sz w:val="22"/>
          <w:szCs w:val="22"/>
        </w:rPr>
        <w:t>_______</w:t>
      </w:r>
      <w:r w:rsidRPr="00EB6AE4">
        <w:rPr>
          <w:rFonts w:ascii="Century Gothic" w:hAnsi="Century Gothic"/>
          <w:color w:val="000000"/>
          <w:spacing w:val="-7"/>
          <w:sz w:val="22"/>
          <w:szCs w:val="22"/>
        </w:rPr>
        <w:t xml:space="preserve"> presso______________________</w:t>
      </w:r>
    </w:p>
    <w:p w:rsidR="006E0DF8" w:rsidRPr="00EB6AE4" w:rsidRDefault="006E0DF8" w:rsidP="006E0DF8">
      <w:pPr>
        <w:widowControl w:val="0"/>
        <w:shd w:val="clear" w:color="auto" w:fill="FFFFFF"/>
        <w:tabs>
          <w:tab w:val="left" w:pos="137"/>
          <w:tab w:val="left" w:leader="dot" w:pos="3257"/>
          <w:tab w:val="left" w:leader="dot" w:pos="7938"/>
        </w:tabs>
        <w:rPr>
          <w:rFonts w:ascii="Century Gothic" w:hAnsi="Century Gothic"/>
          <w:color w:val="000000"/>
          <w:sz w:val="22"/>
          <w:szCs w:val="22"/>
        </w:rPr>
      </w:pPr>
    </w:p>
    <w:p w:rsidR="006E0DF8" w:rsidRDefault="006E0DF8" w:rsidP="006E0DF8">
      <w:pPr>
        <w:widowControl w:val="0"/>
        <w:shd w:val="clear" w:color="auto" w:fill="FFFFFF"/>
        <w:tabs>
          <w:tab w:val="left" w:pos="137"/>
          <w:tab w:val="left" w:leader="dot" w:pos="3257"/>
          <w:tab w:val="left" w:leader="dot" w:pos="7938"/>
        </w:tabs>
        <w:rPr>
          <w:rFonts w:ascii="Century Gothic" w:hAnsi="Century Gothic"/>
          <w:color w:val="000000"/>
          <w:sz w:val="22"/>
          <w:szCs w:val="22"/>
        </w:rPr>
      </w:pPr>
    </w:p>
    <w:p w:rsidR="001A2B51" w:rsidRPr="00EB6AE4" w:rsidRDefault="001A2B51" w:rsidP="006E0DF8">
      <w:pPr>
        <w:widowControl w:val="0"/>
        <w:shd w:val="clear" w:color="auto" w:fill="FFFFFF"/>
        <w:tabs>
          <w:tab w:val="left" w:pos="137"/>
          <w:tab w:val="left" w:leader="dot" w:pos="3257"/>
          <w:tab w:val="left" w:leader="dot" w:pos="7938"/>
        </w:tabs>
        <w:rPr>
          <w:rFonts w:ascii="Century Gothic" w:hAnsi="Century Gothic"/>
          <w:color w:val="000000"/>
          <w:sz w:val="22"/>
          <w:szCs w:val="22"/>
        </w:rPr>
      </w:pPr>
    </w:p>
    <w:p w:rsidR="006E0DF8" w:rsidRPr="00EB6AE4" w:rsidRDefault="006E0DF8" w:rsidP="006E0DF8">
      <w:pPr>
        <w:numPr>
          <w:ilvl w:val="0"/>
          <w:numId w:val="12"/>
        </w:numPr>
        <w:pBdr>
          <w:top w:val="single" w:sz="4" w:space="1" w:color="000000"/>
          <w:left w:val="single" w:sz="4" w:space="17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clear" w:pos="360"/>
          <w:tab w:val="left" w:pos="137"/>
          <w:tab w:val="num" w:pos="720"/>
          <w:tab w:val="left" w:leader="dot" w:pos="3257"/>
          <w:tab w:val="left" w:leader="dot" w:pos="7938"/>
        </w:tabs>
        <w:suppressAutoHyphens/>
        <w:ind w:left="720"/>
        <w:jc w:val="center"/>
        <w:rPr>
          <w:rFonts w:ascii="Century Gothic" w:hAnsi="Century Gothic"/>
          <w:color w:val="000000"/>
          <w:sz w:val="22"/>
          <w:szCs w:val="22"/>
        </w:rPr>
      </w:pPr>
      <w:r w:rsidRPr="00EB6AE4">
        <w:rPr>
          <w:rFonts w:ascii="Century Gothic" w:hAnsi="Century Gothic"/>
          <w:b/>
          <w:bCs/>
          <w:sz w:val="22"/>
          <w:szCs w:val="22"/>
          <w:shd w:val="clear" w:color="auto" w:fill="E0E0E0"/>
        </w:rPr>
        <w:t>DETERMINAZIONE DEL PERCORSO di ALTERNANZA SCUOLA LAVORO</w:t>
      </w:r>
    </w:p>
    <w:p w:rsidR="006E0DF8" w:rsidRPr="00EB6AE4" w:rsidRDefault="006E0DF8" w:rsidP="006E0DF8">
      <w:pPr>
        <w:pStyle w:val="Rientrocorpodeltesto"/>
        <w:shd w:val="clear" w:color="auto" w:fill="FFFFFF"/>
        <w:spacing w:line="100" w:lineRule="atLeast"/>
        <w:jc w:val="both"/>
        <w:rPr>
          <w:rFonts w:ascii="Century Gothic" w:hAnsi="Century Gothic"/>
          <w:color w:val="000000"/>
          <w:sz w:val="22"/>
          <w:szCs w:val="22"/>
        </w:rPr>
      </w:pPr>
    </w:p>
    <w:p w:rsidR="006E0DF8" w:rsidRPr="00EB6AE4" w:rsidRDefault="006E0DF8" w:rsidP="006E0DF8">
      <w:pPr>
        <w:pStyle w:val="Titolo1"/>
        <w:shd w:val="clear" w:color="auto" w:fill="FFFFFF"/>
        <w:spacing w:line="100" w:lineRule="atLeast"/>
        <w:rPr>
          <w:rFonts w:ascii="Century Gothic" w:eastAsia="MS ??" w:hAnsi="Century Gothic"/>
        </w:rPr>
      </w:pPr>
      <w:r w:rsidRPr="00EB6AE4">
        <w:rPr>
          <w:rFonts w:ascii="Century Gothic" w:hAnsi="Century Gothic"/>
        </w:rPr>
        <w:t>Premessa</w:t>
      </w:r>
    </w:p>
    <w:p w:rsidR="006E0DF8" w:rsidRPr="00EB6AE4" w:rsidRDefault="006E0DF8" w:rsidP="006E0DF8">
      <w:pPr>
        <w:tabs>
          <w:tab w:val="left" w:pos="180"/>
          <w:tab w:val="left" w:leader="dot" w:pos="3257"/>
          <w:tab w:val="left" w:leader="dot" w:pos="7938"/>
        </w:tabs>
        <w:ind w:left="112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Attraverso l’inserimento nella struttura ospitante</w:t>
      </w:r>
      <w:r w:rsidRPr="00EB6AE4">
        <w:rPr>
          <w:rFonts w:ascii="Century Gothic" w:eastAsia="MS ??" w:hAnsi="Century Gothic"/>
          <w:color w:val="FF0000"/>
          <w:sz w:val="22"/>
          <w:szCs w:val="22"/>
        </w:rPr>
        <w:t xml:space="preserve"> </w:t>
      </w:r>
      <w:r w:rsidRPr="00EB6AE4">
        <w:rPr>
          <w:rFonts w:ascii="Century Gothic" w:eastAsia="MS ??" w:hAnsi="Century Gothic"/>
          <w:sz w:val="22"/>
          <w:szCs w:val="22"/>
        </w:rPr>
        <w:t xml:space="preserve">(specificare)_____________________________ lo studente avrà la possibilità di maturare proprie competenze in una situazione formativa secondo i seguenti </w:t>
      </w:r>
      <w:r w:rsidRPr="00EB6AE4">
        <w:rPr>
          <w:rFonts w:ascii="Century Gothic" w:eastAsia="MS ??" w:hAnsi="Century Gothic"/>
          <w:b/>
          <w:bCs/>
          <w:sz w:val="22"/>
          <w:szCs w:val="22"/>
        </w:rPr>
        <w:t>obiettivi educativi</w:t>
      </w:r>
      <w:r w:rsidRPr="00EB6AE4">
        <w:rPr>
          <w:rFonts w:ascii="Century Gothic" w:eastAsia="MS ??" w:hAnsi="Century Gothic"/>
          <w:sz w:val="22"/>
          <w:szCs w:val="22"/>
        </w:rPr>
        <w:t xml:space="preserve"> “</w:t>
      </w:r>
      <w:r w:rsidRPr="00EB6AE4">
        <w:rPr>
          <w:rFonts w:ascii="Century Gothic" w:eastAsia="MS ??" w:hAnsi="Century Gothic"/>
          <w:b/>
          <w:bCs/>
          <w:sz w:val="22"/>
          <w:szCs w:val="22"/>
        </w:rPr>
        <w:t>trasversali</w:t>
      </w:r>
      <w:r w:rsidRPr="00EB6AE4">
        <w:rPr>
          <w:rFonts w:ascii="Century Gothic" w:eastAsia="MS ??" w:hAnsi="Century Gothic"/>
          <w:sz w:val="22"/>
          <w:szCs w:val="22"/>
        </w:rPr>
        <w:t>”:</w:t>
      </w:r>
    </w:p>
    <w:p w:rsidR="006E0DF8" w:rsidRPr="00EB6AE4" w:rsidRDefault="006E0DF8" w:rsidP="006E0DF8">
      <w:pPr>
        <w:pStyle w:val="ListParagraph1"/>
        <w:numPr>
          <w:ilvl w:val="1"/>
          <w:numId w:val="19"/>
        </w:numPr>
        <w:tabs>
          <w:tab w:val="clear" w:pos="-472"/>
          <w:tab w:val="left" w:pos="137"/>
          <w:tab w:val="num" w:pos="872"/>
          <w:tab w:val="left" w:leader="dot" w:pos="3257"/>
          <w:tab w:val="left" w:leader="dot" w:pos="7938"/>
        </w:tabs>
        <w:ind w:left="872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 xml:space="preserve">sperimentare le diverse forme di organizzazione e produzione culturale mediante la conoscenza dei vari modelli organizzativi e sviluppare competenze relazionali per capire la complessità aziendale e consentire un agevole inserimento in tutti gli ambienti del settore; </w:t>
      </w:r>
    </w:p>
    <w:p w:rsidR="006E0DF8" w:rsidRPr="00EB6AE4" w:rsidRDefault="006E0DF8" w:rsidP="006E0DF8">
      <w:pPr>
        <w:pStyle w:val="ListParagraph1"/>
        <w:numPr>
          <w:ilvl w:val="1"/>
          <w:numId w:val="19"/>
        </w:numPr>
        <w:tabs>
          <w:tab w:val="clear" w:pos="-472"/>
          <w:tab w:val="left" w:pos="137"/>
          <w:tab w:val="num" w:pos="872"/>
          <w:tab w:val="left" w:leader="dot" w:pos="3257"/>
          <w:tab w:val="left" w:leader="dot" w:pos="7938"/>
        </w:tabs>
        <w:ind w:left="872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 xml:space="preserve">socializzare con l’ambiente (ascoltare, apprendere, collaborare); </w:t>
      </w:r>
    </w:p>
    <w:p w:rsidR="006E0DF8" w:rsidRPr="00EB6AE4" w:rsidRDefault="006E0DF8" w:rsidP="006E0DF8">
      <w:pPr>
        <w:pStyle w:val="ListParagraph1"/>
        <w:numPr>
          <w:ilvl w:val="1"/>
          <w:numId w:val="19"/>
        </w:numPr>
        <w:tabs>
          <w:tab w:val="clear" w:pos="-472"/>
          <w:tab w:val="left" w:pos="137"/>
          <w:tab w:val="num" w:pos="872"/>
          <w:tab w:val="left" w:leader="dot" w:pos="3257"/>
          <w:tab w:val="left" w:leader="dot" w:pos="7938"/>
        </w:tabs>
        <w:ind w:left="872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aprirsi al confronto con gli altri;</w:t>
      </w:r>
    </w:p>
    <w:p w:rsidR="006E0DF8" w:rsidRPr="00EB6AE4" w:rsidRDefault="006E0DF8" w:rsidP="006E0DF8">
      <w:pPr>
        <w:pStyle w:val="ListParagraph1"/>
        <w:numPr>
          <w:ilvl w:val="1"/>
          <w:numId w:val="19"/>
        </w:numPr>
        <w:tabs>
          <w:tab w:val="clear" w:pos="-472"/>
          <w:tab w:val="left" w:pos="137"/>
          <w:tab w:val="num" w:pos="872"/>
          <w:tab w:val="left" w:leader="dot" w:pos="3257"/>
          <w:tab w:val="left" w:leader="dot" w:pos="7938"/>
        </w:tabs>
        <w:ind w:left="872"/>
        <w:jc w:val="both"/>
        <w:rPr>
          <w:rFonts w:ascii="Century Gothic" w:eastAsia="MS ??" w:hAnsi="Century Gothic"/>
          <w:b/>
          <w:bCs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riconoscere ruoli e competenze diverse.</w:t>
      </w:r>
    </w:p>
    <w:p w:rsidR="006E0DF8" w:rsidRPr="00EB6AE4" w:rsidRDefault="006E0DF8" w:rsidP="006E0DF8">
      <w:pPr>
        <w:pStyle w:val="ListParagraph1"/>
        <w:tabs>
          <w:tab w:val="left" w:leader="dot" w:pos="3257"/>
          <w:tab w:val="left" w:leader="dot" w:pos="7938"/>
        </w:tabs>
        <w:ind w:left="180"/>
        <w:jc w:val="both"/>
        <w:rPr>
          <w:rFonts w:ascii="Century Gothic" w:eastAsia="MS ??" w:hAnsi="Century Gothic"/>
          <w:b/>
          <w:bCs/>
          <w:sz w:val="22"/>
          <w:szCs w:val="22"/>
        </w:rPr>
      </w:pPr>
    </w:p>
    <w:p w:rsidR="006E0DF8" w:rsidRPr="00EB6AE4" w:rsidRDefault="006E0DF8" w:rsidP="006E0DF8">
      <w:pPr>
        <w:pStyle w:val="ListParagraph1"/>
        <w:tabs>
          <w:tab w:val="left" w:pos="137"/>
          <w:tab w:val="left" w:leader="dot" w:pos="3257"/>
          <w:tab w:val="left" w:leader="dot" w:pos="7938"/>
        </w:tabs>
        <w:ind w:left="0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b/>
          <w:bCs/>
          <w:sz w:val="22"/>
          <w:szCs w:val="22"/>
        </w:rPr>
        <w:t>Competenze:</w:t>
      </w:r>
    </w:p>
    <w:p w:rsidR="006E0DF8" w:rsidRPr="00EB6AE4" w:rsidRDefault="006E0DF8" w:rsidP="006E0DF8">
      <w:pPr>
        <w:pStyle w:val="ListParagraph1"/>
        <w:numPr>
          <w:ilvl w:val="0"/>
          <w:numId w:val="20"/>
        </w:numPr>
        <w:tabs>
          <w:tab w:val="clear" w:pos="0"/>
          <w:tab w:val="left" w:pos="137"/>
          <w:tab w:val="num" w:pos="720"/>
          <w:tab w:val="left" w:leader="dot" w:pos="3257"/>
          <w:tab w:val="left" w:leader="dot" w:pos="7938"/>
        </w:tabs>
        <w:ind w:left="720" w:hanging="357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competenze comunicative: linguistiche relazionali e professionali.</w:t>
      </w:r>
    </w:p>
    <w:p w:rsidR="006E0DF8" w:rsidRPr="00EB6AE4" w:rsidRDefault="006E0DF8" w:rsidP="006E0DF8">
      <w:pPr>
        <w:pStyle w:val="ListParagraph1"/>
        <w:numPr>
          <w:ilvl w:val="0"/>
          <w:numId w:val="20"/>
        </w:numPr>
        <w:tabs>
          <w:tab w:val="clear" w:pos="0"/>
          <w:tab w:val="left" w:pos="137"/>
          <w:tab w:val="num" w:pos="720"/>
          <w:tab w:val="left" w:leader="dot" w:pos="3257"/>
          <w:tab w:val="left" w:leader="dot" w:pos="7938"/>
        </w:tabs>
        <w:ind w:left="720" w:hanging="357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 xml:space="preserve">competenze operative: </w:t>
      </w:r>
    </w:p>
    <w:p w:rsidR="006E0DF8" w:rsidRPr="00EB6AE4" w:rsidRDefault="006E0DF8" w:rsidP="006E0DF8">
      <w:pPr>
        <w:pStyle w:val="ListParagraph1"/>
        <w:numPr>
          <w:ilvl w:val="1"/>
          <w:numId w:val="22"/>
        </w:numPr>
        <w:tabs>
          <w:tab w:val="clear" w:pos="1440"/>
          <w:tab w:val="left" w:pos="137"/>
          <w:tab w:val="num" w:pos="1080"/>
          <w:tab w:val="left" w:leader="dot" w:pos="3257"/>
          <w:tab w:val="left" w:leader="dot" w:pos="7938"/>
        </w:tabs>
        <w:ind w:left="1080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orientamento alla realtà professionale;</w:t>
      </w:r>
    </w:p>
    <w:p w:rsidR="006E0DF8" w:rsidRPr="00EB6AE4" w:rsidRDefault="006E0DF8" w:rsidP="006E0DF8">
      <w:pPr>
        <w:pStyle w:val="ListParagraph1"/>
        <w:numPr>
          <w:ilvl w:val="1"/>
          <w:numId w:val="22"/>
        </w:numPr>
        <w:tabs>
          <w:tab w:val="clear" w:pos="1440"/>
          <w:tab w:val="left" w:pos="137"/>
          <w:tab w:val="num" w:pos="1080"/>
          <w:tab w:val="left" w:leader="dot" w:pos="3257"/>
          <w:tab w:val="left" w:leader="dot" w:pos="7938"/>
        </w:tabs>
        <w:ind w:left="1080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riconoscimento del ruolo e delle funzioni nel processo produttivo;</w:t>
      </w:r>
    </w:p>
    <w:p w:rsidR="006E0DF8" w:rsidRPr="00EB6AE4" w:rsidRDefault="006E0DF8" w:rsidP="006E0DF8">
      <w:pPr>
        <w:pStyle w:val="ListParagraph1"/>
        <w:numPr>
          <w:ilvl w:val="1"/>
          <w:numId w:val="22"/>
        </w:numPr>
        <w:tabs>
          <w:tab w:val="clear" w:pos="1440"/>
          <w:tab w:val="left" w:pos="137"/>
          <w:tab w:val="num" w:pos="1080"/>
          <w:tab w:val="left" w:leader="dot" w:pos="3257"/>
          <w:tab w:val="left" w:leader="dot" w:pos="7938"/>
        </w:tabs>
        <w:ind w:left="1080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comprensione e rispetto di procedure operative;</w:t>
      </w:r>
    </w:p>
    <w:p w:rsidR="006E0DF8" w:rsidRPr="00EB6AE4" w:rsidRDefault="006E0DF8" w:rsidP="006E0DF8">
      <w:pPr>
        <w:pStyle w:val="ListParagraph1"/>
        <w:numPr>
          <w:ilvl w:val="1"/>
          <w:numId w:val="22"/>
        </w:numPr>
        <w:tabs>
          <w:tab w:val="clear" w:pos="1440"/>
          <w:tab w:val="left" w:pos="137"/>
          <w:tab w:val="num" w:pos="1080"/>
          <w:tab w:val="left" w:leader="dot" w:pos="3257"/>
          <w:tab w:val="left" w:leader="dot" w:pos="7938"/>
        </w:tabs>
        <w:ind w:left="1080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utilizzo di strumenti professionali: buona conoscenza di software di computer grafica e pratica nell’utilizzo dei più comuni software di gestione account.</w:t>
      </w:r>
    </w:p>
    <w:p w:rsidR="006E0DF8" w:rsidRPr="00EB6AE4" w:rsidRDefault="006E0DF8" w:rsidP="006E0DF8">
      <w:pPr>
        <w:pStyle w:val="ListParagraph1"/>
        <w:tabs>
          <w:tab w:val="left" w:pos="137"/>
          <w:tab w:val="left" w:leader="dot" w:pos="3257"/>
          <w:tab w:val="left" w:leader="dot" w:pos="7938"/>
        </w:tabs>
        <w:ind w:left="1068"/>
        <w:jc w:val="both"/>
        <w:rPr>
          <w:rFonts w:ascii="Century Gothic" w:eastAsia="MS ??" w:hAnsi="Century Gothic"/>
          <w:sz w:val="22"/>
          <w:szCs w:val="22"/>
        </w:rPr>
      </w:pPr>
    </w:p>
    <w:p w:rsidR="006E0DF8" w:rsidRDefault="006E0DF8" w:rsidP="006E0DF8">
      <w:pPr>
        <w:pStyle w:val="ListParagraph1"/>
        <w:tabs>
          <w:tab w:val="left" w:pos="137"/>
          <w:tab w:val="left" w:leader="dot" w:pos="3257"/>
          <w:tab w:val="left" w:leader="dot" w:pos="7938"/>
        </w:tabs>
        <w:ind w:left="0"/>
        <w:jc w:val="both"/>
        <w:rPr>
          <w:rFonts w:ascii="Century Gothic" w:eastAsia="MS ??" w:hAnsi="Century Gothic"/>
          <w:b/>
          <w:sz w:val="22"/>
          <w:szCs w:val="22"/>
        </w:rPr>
      </w:pPr>
      <w:r w:rsidRPr="00EB6AE4">
        <w:rPr>
          <w:rFonts w:ascii="Century Gothic" w:eastAsia="MS ??" w:hAnsi="Century Gothic"/>
          <w:b/>
          <w:bCs/>
          <w:sz w:val="22"/>
          <w:szCs w:val="22"/>
        </w:rPr>
        <w:t>Competenze/Performance</w:t>
      </w:r>
      <w:r w:rsidRPr="00EB6AE4">
        <w:rPr>
          <w:rFonts w:ascii="Century Gothic" w:eastAsia="MS ??" w:hAnsi="Century Gothic"/>
          <w:b/>
          <w:sz w:val="22"/>
          <w:szCs w:val="22"/>
        </w:rPr>
        <w:t xml:space="preserve"> attese specifiche dell’ esperienza di alternanza:</w:t>
      </w:r>
    </w:p>
    <w:p w:rsidR="00A46B18" w:rsidRPr="00EB6AE4" w:rsidRDefault="00A46B18" w:rsidP="006E0DF8">
      <w:pPr>
        <w:pStyle w:val="ListParagraph1"/>
        <w:tabs>
          <w:tab w:val="left" w:pos="137"/>
          <w:tab w:val="left" w:leader="dot" w:pos="3257"/>
          <w:tab w:val="left" w:leader="dot" w:pos="7938"/>
        </w:tabs>
        <w:ind w:left="0"/>
        <w:jc w:val="both"/>
        <w:rPr>
          <w:rFonts w:ascii="Century Gothic" w:eastAsia="MS ??" w:hAnsi="Century Gothic"/>
          <w:sz w:val="22"/>
          <w:szCs w:val="22"/>
        </w:rPr>
      </w:pPr>
    </w:p>
    <w:tbl>
      <w:tblPr>
        <w:tblW w:w="9746" w:type="dxa"/>
        <w:tblInd w:w="10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746"/>
      </w:tblGrid>
      <w:tr w:rsidR="006E0DF8" w:rsidRPr="00EB6AE4" w:rsidTr="00F00FC1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DF8" w:rsidRDefault="006E0DF8" w:rsidP="00F00FC1">
            <w:pPr>
              <w:pStyle w:val="ListParagraph1"/>
              <w:tabs>
                <w:tab w:val="left" w:pos="137"/>
                <w:tab w:val="left" w:leader="dot" w:pos="3257"/>
                <w:tab w:val="left" w:leader="dot" w:pos="7938"/>
              </w:tabs>
              <w:ind w:left="0"/>
              <w:rPr>
                <w:rFonts w:ascii="Century Gothic" w:eastAsia="MS ??" w:hAnsi="Century Gothic"/>
                <w:b/>
                <w:sz w:val="22"/>
                <w:szCs w:val="22"/>
              </w:rPr>
            </w:pPr>
          </w:p>
          <w:p w:rsidR="006E0DF8" w:rsidRDefault="006E0DF8" w:rsidP="00F00FC1">
            <w:pPr>
              <w:pStyle w:val="ListParagraph1"/>
              <w:tabs>
                <w:tab w:val="left" w:pos="137"/>
                <w:tab w:val="left" w:leader="dot" w:pos="3257"/>
                <w:tab w:val="left" w:leader="dot" w:pos="7938"/>
              </w:tabs>
              <w:ind w:left="0"/>
              <w:rPr>
                <w:rFonts w:ascii="Century Gothic" w:eastAsia="MS ??" w:hAnsi="Century Gothic"/>
                <w:b/>
                <w:sz w:val="22"/>
                <w:szCs w:val="22"/>
              </w:rPr>
            </w:pPr>
          </w:p>
          <w:p w:rsidR="006E0DF8" w:rsidRDefault="006E0DF8" w:rsidP="00F00FC1">
            <w:pPr>
              <w:pStyle w:val="ListParagraph1"/>
              <w:tabs>
                <w:tab w:val="left" w:pos="137"/>
                <w:tab w:val="left" w:leader="dot" w:pos="3257"/>
                <w:tab w:val="left" w:leader="dot" w:pos="7938"/>
              </w:tabs>
              <w:ind w:left="0"/>
              <w:rPr>
                <w:rFonts w:ascii="Century Gothic" w:eastAsia="MS ??" w:hAnsi="Century Gothic"/>
                <w:b/>
                <w:sz w:val="22"/>
                <w:szCs w:val="22"/>
              </w:rPr>
            </w:pPr>
          </w:p>
          <w:p w:rsidR="006E0DF8" w:rsidRDefault="006E0DF8" w:rsidP="00F00FC1">
            <w:pPr>
              <w:pStyle w:val="ListParagraph1"/>
              <w:tabs>
                <w:tab w:val="left" w:pos="137"/>
                <w:tab w:val="left" w:leader="dot" w:pos="3257"/>
                <w:tab w:val="left" w:leader="dot" w:pos="7938"/>
              </w:tabs>
              <w:ind w:left="0"/>
              <w:rPr>
                <w:rFonts w:ascii="Century Gothic" w:eastAsia="MS ??" w:hAnsi="Century Gothic"/>
                <w:b/>
                <w:sz w:val="22"/>
                <w:szCs w:val="22"/>
              </w:rPr>
            </w:pPr>
          </w:p>
          <w:p w:rsidR="006E0DF8" w:rsidRPr="00EB6AE4" w:rsidRDefault="006E0DF8" w:rsidP="00F00FC1">
            <w:pPr>
              <w:pStyle w:val="ListParagraph1"/>
              <w:tabs>
                <w:tab w:val="left" w:pos="137"/>
                <w:tab w:val="left" w:leader="dot" w:pos="3257"/>
                <w:tab w:val="left" w:leader="dot" w:pos="7938"/>
              </w:tabs>
              <w:ind w:left="0"/>
              <w:rPr>
                <w:rFonts w:ascii="Century Gothic" w:eastAsia="MS ??" w:hAnsi="Century Gothic"/>
                <w:b/>
                <w:sz w:val="22"/>
                <w:szCs w:val="22"/>
              </w:rPr>
            </w:pPr>
          </w:p>
        </w:tc>
      </w:tr>
    </w:tbl>
    <w:p w:rsidR="006E0DF8" w:rsidRPr="00EB6AE4" w:rsidRDefault="006E0DF8" w:rsidP="006E0DF8">
      <w:pPr>
        <w:pStyle w:val="ListParagraph1"/>
        <w:tabs>
          <w:tab w:val="left" w:pos="137"/>
          <w:tab w:val="left" w:leader="dot" w:pos="3257"/>
          <w:tab w:val="left" w:leader="dot" w:pos="7938"/>
        </w:tabs>
        <w:ind w:left="1068"/>
        <w:jc w:val="both"/>
        <w:rPr>
          <w:rFonts w:ascii="Century Gothic" w:eastAsia="MS ??" w:hAnsi="Century Gothic"/>
          <w:sz w:val="22"/>
          <w:szCs w:val="22"/>
        </w:rPr>
      </w:pPr>
    </w:p>
    <w:p w:rsidR="006E0DF8" w:rsidRPr="00EB6AE4" w:rsidRDefault="006E0DF8" w:rsidP="006E0DF8">
      <w:pPr>
        <w:pStyle w:val="ListParagraph1"/>
        <w:tabs>
          <w:tab w:val="left" w:pos="137"/>
          <w:tab w:val="left" w:leader="dot" w:pos="3257"/>
          <w:tab w:val="left" w:leader="dot" w:pos="7938"/>
        </w:tabs>
        <w:ind w:left="0"/>
        <w:jc w:val="both"/>
        <w:rPr>
          <w:rFonts w:ascii="Century Gothic" w:eastAsia="MS ??" w:hAnsi="Century Gothic"/>
          <w:b/>
          <w:sz w:val="22"/>
          <w:szCs w:val="22"/>
        </w:rPr>
      </w:pPr>
      <w:r w:rsidRPr="00EB6AE4">
        <w:rPr>
          <w:rFonts w:ascii="Century Gothic" w:eastAsia="MS ??" w:hAnsi="Century Gothic"/>
          <w:b/>
          <w:sz w:val="22"/>
          <w:szCs w:val="22"/>
        </w:rPr>
        <w:t>Calendario delle Iniziative …………….</w:t>
      </w:r>
    </w:p>
    <w:p w:rsidR="006E0DF8" w:rsidRPr="00EB6AE4" w:rsidRDefault="006E0DF8" w:rsidP="006E0DF8">
      <w:pPr>
        <w:pStyle w:val="ListParagraph1"/>
        <w:tabs>
          <w:tab w:val="left" w:pos="137"/>
          <w:tab w:val="left" w:leader="dot" w:pos="3257"/>
          <w:tab w:val="left" w:leader="dot" w:pos="7938"/>
        </w:tabs>
        <w:ind w:left="1068"/>
        <w:jc w:val="both"/>
        <w:rPr>
          <w:rFonts w:ascii="Century Gothic" w:eastAsia="MS ??" w:hAnsi="Century Gothic"/>
          <w:sz w:val="22"/>
          <w:szCs w:val="22"/>
        </w:rPr>
      </w:pPr>
    </w:p>
    <w:p w:rsidR="006E0DF8" w:rsidRPr="00EB6AE4" w:rsidRDefault="006E0DF8" w:rsidP="006E0DF8">
      <w:pPr>
        <w:numPr>
          <w:ilvl w:val="0"/>
          <w:numId w:val="12"/>
        </w:numPr>
        <w:pBdr>
          <w:top w:val="single" w:sz="4" w:space="1" w:color="000000"/>
          <w:left w:val="single" w:sz="4" w:space="16" w:color="000000"/>
          <w:bottom w:val="single" w:sz="4" w:space="1" w:color="000000"/>
          <w:right w:val="single" w:sz="4" w:space="4" w:color="000000"/>
        </w:pBdr>
        <w:shd w:val="clear" w:color="auto" w:fill="E0E0E0"/>
        <w:tabs>
          <w:tab w:val="clear" w:pos="360"/>
          <w:tab w:val="left" w:pos="137"/>
          <w:tab w:val="num" w:pos="720"/>
          <w:tab w:val="left" w:leader="dot" w:pos="3257"/>
          <w:tab w:val="left" w:leader="dot" w:pos="7938"/>
        </w:tabs>
        <w:suppressAutoHyphens/>
        <w:ind w:left="720"/>
        <w:jc w:val="center"/>
        <w:rPr>
          <w:rFonts w:ascii="Century Gothic" w:hAnsi="Century Gothic"/>
          <w:b/>
          <w:sz w:val="22"/>
          <w:szCs w:val="22"/>
          <w:shd w:val="clear" w:color="auto" w:fill="C0C0C0"/>
        </w:rPr>
      </w:pPr>
      <w:r w:rsidRPr="00EB6AE4">
        <w:rPr>
          <w:rFonts w:ascii="Century Gothic" w:hAnsi="Century Gothic"/>
          <w:b/>
          <w:bCs/>
          <w:sz w:val="22"/>
          <w:szCs w:val="22"/>
        </w:rPr>
        <w:t>MODALITA’ DI SVOLGIMENTO DEL PERCORSO DI ALTERNANZA SCUOLA LAVORO</w:t>
      </w:r>
      <w:r w:rsidRPr="00EB6AE4">
        <w:rPr>
          <w:rFonts w:ascii="Century Gothic" w:hAnsi="Century Gothic"/>
          <w:sz w:val="22"/>
          <w:szCs w:val="22"/>
        </w:rPr>
        <w:t>:</w:t>
      </w:r>
    </w:p>
    <w:p w:rsidR="006E0DF8" w:rsidRPr="00EB6AE4" w:rsidRDefault="006E0DF8" w:rsidP="006E0DF8">
      <w:pPr>
        <w:pStyle w:val="Pidipagina"/>
        <w:jc w:val="right"/>
        <w:rPr>
          <w:rFonts w:ascii="Century Gothic" w:hAnsi="Century Gothic"/>
        </w:rPr>
      </w:pPr>
      <w:r w:rsidRPr="00EB6AE4">
        <w:rPr>
          <w:rFonts w:ascii="Century Gothic" w:hAnsi="Century Gothic"/>
        </w:rPr>
        <w:t xml:space="preserve">* </w:t>
      </w:r>
      <w:r w:rsidRPr="00EB6AE4">
        <w:rPr>
          <w:rFonts w:ascii="Century Gothic" w:hAnsi="Century Gothic"/>
          <w:sz w:val="16"/>
          <w:szCs w:val="16"/>
        </w:rPr>
        <w:t>campi obbligatori</w:t>
      </w:r>
    </w:p>
    <w:p w:rsidR="006E0DF8" w:rsidRPr="00EB6AE4" w:rsidRDefault="006E0DF8" w:rsidP="006E0DF8">
      <w:pPr>
        <w:pStyle w:val="BodyTextIndent1"/>
        <w:spacing w:line="100" w:lineRule="atLeast"/>
        <w:ind w:left="0"/>
        <w:jc w:val="both"/>
        <w:rPr>
          <w:rFonts w:ascii="Century Gothic" w:eastAsia="MS ??" w:hAnsi="Century Gothic"/>
          <w:color w:val="00000A"/>
          <w:spacing w:val="0"/>
          <w:sz w:val="22"/>
          <w:szCs w:val="22"/>
        </w:rPr>
      </w:pPr>
    </w:p>
    <w:p w:rsidR="006E0DF8" w:rsidRPr="00EB6AE4" w:rsidRDefault="006E0DF8" w:rsidP="006E0DF8">
      <w:pPr>
        <w:pStyle w:val="BodyTextIndent1"/>
        <w:spacing w:line="100" w:lineRule="atLeast"/>
        <w:ind w:left="0"/>
        <w:jc w:val="center"/>
        <w:rPr>
          <w:rFonts w:ascii="Century Gothic" w:eastAsia="MS ??" w:hAnsi="Century Gothic"/>
          <w:color w:val="00000A"/>
          <w:spacing w:val="0"/>
          <w:sz w:val="22"/>
          <w:szCs w:val="22"/>
        </w:rPr>
      </w:pPr>
      <w:r w:rsidRPr="00EB6AE4">
        <w:rPr>
          <w:rFonts w:ascii="Century Gothic" w:eastAsia="MS ??" w:hAnsi="Century Gothic"/>
          <w:b/>
          <w:color w:val="00000A"/>
          <w:spacing w:val="0"/>
          <w:sz w:val="22"/>
          <w:szCs w:val="22"/>
        </w:rPr>
        <w:t>A CURA DEL</w:t>
      </w:r>
      <w:r w:rsidRPr="00EB6AE4">
        <w:rPr>
          <w:rFonts w:ascii="Century Gothic" w:eastAsia="MS ??" w:hAnsi="Century Gothic"/>
          <w:color w:val="00000A"/>
          <w:spacing w:val="0"/>
          <w:sz w:val="22"/>
          <w:szCs w:val="22"/>
        </w:rPr>
        <w:t xml:space="preserve"> </w:t>
      </w:r>
      <w:r w:rsidRPr="00EB6AE4">
        <w:rPr>
          <w:rFonts w:ascii="Century Gothic" w:eastAsia="MS ??" w:hAnsi="Century Gothic"/>
          <w:b/>
          <w:color w:val="00000A"/>
          <w:spacing w:val="0"/>
          <w:sz w:val="22"/>
          <w:szCs w:val="22"/>
        </w:rPr>
        <w:t>DOCENTE TUTOR SCOLASTICO IN COLLABORAZIONE CON il CONSIGLIO DI CLASSE  E CON IL TUTOR AZIENDALE</w:t>
      </w:r>
    </w:p>
    <w:p w:rsidR="006E0DF8" w:rsidRPr="00EB6AE4" w:rsidRDefault="006E0DF8" w:rsidP="006E0DF8">
      <w:pPr>
        <w:pStyle w:val="BodyTextIndent1"/>
        <w:spacing w:line="100" w:lineRule="atLeast"/>
        <w:ind w:left="0"/>
        <w:jc w:val="center"/>
        <w:rPr>
          <w:rFonts w:ascii="Century Gothic" w:eastAsia="MS ??" w:hAnsi="Century Gothic"/>
          <w:color w:val="00000A"/>
          <w:spacing w:val="0"/>
          <w:sz w:val="22"/>
          <w:szCs w:val="22"/>
        </w:rPr>
      </w:pPr>
    </w:p>
    <w:p w:rsidR="006E0DF8" w:rsidRPr="00EB6AE4" w:rsidRDefault="006E0DF8" w:rsidP="006E0DF8">
      <w:pPr>
        <w:shd w:val="clear" w:color="auto" w:fill="FFFFFF"/>
        <w:tabs>
          <w:tab w:val="left" w:pos="137"/>
          <w:tab w:val="left" w:leader="dot" w:pos="3257"/>
          <w:tab w:val="left" w:leader="dot" w:pos="7938"/>
        </w:tabs>
        <w:rPr>
          <w:rFonts w:ascii="Century Gothic" w:hAnsi="Century Gothic"/>
          <w:sz w:val="22"/>
          <w:szCs w:val="22"/>
        </w:rPr>
      </w:pPr>
      <w:r w:rsidRPr="00EB6AE4">
        <w:rPr>
          <w:rFonts w:ascii="Century Gothic" w:hAnsi="Century Gothic"/>
          <w:sz w:val="22"/>
          <w:szCs w:val="22"/>
        </w:rPr>
        <w:t>La descrizione del percorso operativo conterrà le seguenti informazioni generali:</w:t>
      </w:r>
    </w:p>
    <w:p w:rsidR="006E0DF8" w:rsidRPr="00EB6AE4" w:rsidRDefault="006E0DF8" w:rsidP="006E0DF8">
      <w:pPr>
        <w:pStyle w:val="Paragrafoelenco1"/>
        <w:shd w:val="clear" w:color="auto" w:fill="FFFFFF"/>
        <w:tabs>
          <w:tab w:val="left" w:pos="137"/>
          <w:tab w:val="left" w:leader="dot" w:pos="3257"/>
          <w:tab w:val="left" w:leader="dot" w:pos="7938"/>
        </w:tabs>
        <w:ind w:left="0" w:firstLine="0"/>
        <w:contextualSpacing/>
        <w:jc w:val="left"/>
        <w:rPr>
          <w:rFonts w:ascii="Century Gothic" w:hAnsi="Century Gothic"/>
          <w:lang w:val="it-IT"/>
        </w:rPr>
      </w:pPr>
    </w:p>
    <w:p w:rsidR="006E0DF8" w:rsidRPr="00EB6AE4" w:rsidRDefault="006E0DF8" w:rsidP="006E0DF8">
      <w:pPr>
        <w:pStyle w:val="Paragrafoelenco1"/>
        <w:shd w:val="clear" w:color="auto" w:fill="FFFFFF"/>
        <w:tabs>
          <w:tab w:val="left" w:pos="137"/>
          <w:tab w:val="left" w:leader="dot" w:pos="3257"/>
          <w:tab w:val="left" w:leader="dot" w:pos="7938"/>
        </w:tabs>
        <w:ind w:left="0" w:firstLine="0"/>
        <w:contextualSpacing/>
        <w:jc w:val="left"/>
        <w:rPr>
          <w:rFonts w:ascii="Century Gothic" w:hAnsi="Century Gothic"/>
        </w:rPr>
      </w:pPr>
      <w:r w:rsidRPr="00EB6AE4">
        <w:rPr>
          <w:rFonts w:ascii="Century Gothic" w:hAnsi="Century Gothic"/>
        </w:rPr>
        <w:t>ambito di intervento*</w:t>
      </w: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778"/>
      </w:tblGrid>
      <w:tr w:rsidR="006E0DF8" w:rsidRPr="00EB6AE4" w:rsidTr="00F00FC1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DF8" w:rsidRPr="00EB6AE4" w:rsidRDefault="006E0DF8" w:rsidP="00F00FC1">
            <w:pPr>
              <w:pStyle w:val="Paragrafoelenco1"/>
              <w:shd w:val="clear" w:color="auto" w:fill="FFFFFF"/>
              <w:tabs>
                <w:tab w:val="left" w:pos="137"/>
                <w:tab w:val="left" w:leader="dot" w:pos="3257"/>
                <w:tab w:val="left" w:leader="dot" w:pos="7938"/>
              </w:tabs>
              <w:ind w:left="0" w:firstLine="0"/>
              <w:contextualSpacing/>
              <w:jc w:val="left"/>
              <w:rPr>
                <w:rFonts w:ascii="Century Gothic" w:hAnsi="Century Gothic"/>
              </w:rPr>
            </w:pPr>
          </w:p>
        </w:tc>
      </w:tr>
    </w:tbl>
    <w:p w:rsidR="006E0DF8" w:rsidRPr="00EB6AE4" w:rsidRDefault="006E0DF8" w:rsidP="006E0DF8">
      <w:pPr>
        <w:shd w:val="clear" w:color="auto" w:fill="FFFFFF"/>
        <w:tabs>
          <w:tab w:val="left" w:pos="137"/>
          <w:tab w:val="left" w:leader="dot" w:pos="3257"/>
          <w:tab w:val="left" w:leader="dot" w:pos="7938"/>
        </w:tabs>
        <w:rPr>
          <w:rFonts w:ascii="Century Gothic" w:hAnsi="Century Gothic"/>
          <w:sz w:val="22"/>
          <w:szCs w:val="22"/>
        </w:rPr>
      </w:pPr>
    </w:p>
    <w:p w:rsidR="006E0DF8" w:rsidRPr="00EB6AE4" w:rsidRDefault="006E0DF8" w:rsidP="006E0DF8">
      <w:pPr>
        <w:pStyle w:val="Paragrafoelenco1"/>
        <w:tabs>
          <w:tab w:val="left" w:pos="137"/>
          <w:tab w:val="left" w:leader="dot" w:pos="3257"/>
          <w:tab w:val="left" w:leader="dot" w:pos="7938"/>
        </w:tabs>
        <w:ind w:left="0" w:firstLine="0"/>
        <w:contextualSpacing/>
        <w:jc w:val="left"/>
        <w:rPr>
          <w:rFonts w:ascii="Century Gothic" w:hAnsi="Century Gothic"/>
        </w:rPr>
      </w:pPr>
      <w:r w:rsidRPr="00EB6AE4">
        <w:rPr>
          <w:rFonts w:ascii="Century Gothic" w:hAnsi="Century Gothic"/>
        </w:rPr>
        <w:t>livello territoriale*</w:t>
      </w: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778"/>
      </w:tblGrid>
      <w:tr w:rsidR="006E0DF8" w:rsidRPr="00EB6AE4" w:rsidTr="00F00FC1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DF8" w:rsidRPr="00EB6AE4" w:rsidRDefault="006E0DF8" w:rsidP="00F00FC1">
            <w:pPr>
              <w:pStyle w:val="Paragrafoelenco1"/>
              <w:tabs>
                <w:tab w:val="left" w:pos="137"/>
                <w:tab w:val="left" w:leader="dot" w:pos="3257"/>
                <w:tab w:val="left" w:leader="dot" w:pos="7938"/>
              </w:tabs>
              <w:ind w:left="0" w:firstLine="0"/>
              <w:contextualSpacing/>
              <w:jc w:val="left"/>
              <w:rPr>
                <w:rFonts w:ascii="Century Gothic" w:hAnsi="Century Gothic"/>
              </w:rPr>
            </w:pPr>
          </w:p>
        </w:tc>
      </w:tr>
    </w:tbl>
    <w:p w:rsidR="006E0DF8" w:rsidRPr="00EB6AE4" w:rsidRDefault="006E0DF8" w:rsidP="006E0DF8">
      <w:pPr>
        <w:shd w:val="clear" w:color="auto" w:fill="FFFFFF"/>
        <w:tabs>
          <w:tab w:val="left" w:pos="137"/>
          <w:tab w:val="left" w:leader="dot" w:pos="3257"/>
          <w:tab w:val="left" w:leader="dot" w:pos="7938"/>
        </w:tabs>
        <w:rPr>
          <w:rFonts w:ascii="Century Gothic" w:hAnsi="Century Gothic"/>
          <w:sz w:val="22"/>
          <w:szCs w:val="22"/>
        </w:rPr>
      </w:pPr>
    </w:p>
    <w:p w:rsidR="006E0DF8" w:rsidRPr="00EB6AE4" w:rsidRDefault="006E0DF8" w:rsidP="006E0DF8">
      <w:pPr>
        <w:pStyle w:val="Paragrafoelenco1"/>
        <w:tabs>
          <w:tab w:val="left" w:pos="137"/>
          <w:tab w:val="left" w:leader="dot" w:pos="3257"/>
          <w:tab w:val="left" w:leader="dot" w:pos="7938"/>
        </w:tabs>
        <w:ind w:left="0" w:firstLine="0"/>
        <w:contextualSpacing/>
        <w:jc w:val="left"/>
        <w:rPr>
          <w:rFonts w:ascii="Century Gothic" w:hAnsi="Century Gothic"/>
          <w:lang w:val="it-IT"/>
        </w:rPr>
      </w:pPr>
      <w:r w:rsidRPr="00EB6AE4">
        <w:rPr>
          <w:rFonts w:ascii="Century Gothic" w:hAnsi="Century Gothic"/>
          <w:lang w:val="it-IT"/>
        </w:rPr>
        <w:t>motivazioni, obiettivi e risultati attesi*</w:t>
      </w: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778"/>
      </w:tblGrid>
      <w:tr w:rsidR="006E0DF8" w:rsidRPr="00EB6AE4" w:rsidTr="00F00FC1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DF8" w:rsidRPr="00EB6AE4" w:rsidRDefault="006E0DF8" w:rsidP="00F00FC1">
            <w:pPr>
              <w:pStyle w:val="Paragrafoelenco1"/>
              <w:tabs>
                <w:tab w:val="left" w:pos="137"/>
                <w:tab w:val="left" w:leader="dot" w:pos="3257"/>
                <w:tab w:val="left" w:leader="dot" w:pos="7938"/>
              </w:tabs>
              <w:ind w:left="0" w:firstLine="0"/>
              <w:contextualSpacing/>
              <w:jc w:val="left"/>
              <w:rPr>
                <w:rFonts w:ascii="Century Gothic" w:hAnsi="Century Gothic"/>
                <w:lang w:val="it-IT"/>
              </w:rPr>
            </w:pPr>
          </w:p>
        </w:tc>
      </w:tr>
    </w:tbl>
    <w:p w:rsidR="006E0DF8" w:rsidRPr="00EB6AE4" w:rsidRDefault="006E0DF8" w:rsidP="006E0DF8">
      <w:pPr>
        <w:shd w:val="clear" w:color="auto" w:fill="FFFFFF"/>
        <w:tabs>
          <w:tab w:val="left" w:pos="137"/>
          <w:tab w:val="left" w:leader="dot" w:pos="3257"/>
          <w:tab w:val="left" w:leader="dot" w:pos="7938"/>
        </w:tabs>
        <w:rPr>
          <w:rFonts w:ascii="Century Gothic" w:hAnsi="Century Gothic"/>
          <w:sz w:val="22"/>
          <w:szCs w:val="22"/>
        </w:rPr>
      </w:pPr>
    </w:p>
    <w:p w:rsidR="001A2B51" w:rsidRDefault="001A2B51" w:rsidP="006E0DF8">
      <w:pPr>
        <w:pStyle w:val="Paragrafoelenco1"/>
        <w:shd w:val="clear" w:color="auto" w:fill="FFFFFF"/>
        <w:tabs>
          <w:tab w:val="left" w:pos="137"/>
          <w:tab w:val="left" w:leader="dot" w:pos="3257"/>
          <w:tab w:val="left" w:leader="dot" w:pos="7938"/>
        </w:tabs>
        <w:ind w:left="0" w:firstLine="0"/>
        <w:contextualSpacing/>
        <w:jc w:val="left"/>
        <w:rPr>
          <w:rFonts w:ascii="Century Gothic" w:hAnsi="Century Gothic"/>
          <w:lang w:val="it-IT"/>
        </w:rPr>
      </w:pPr>
    </w:p>
    <w:p w:rsidR="006E0DF8" w:rsidRPr="00EB6AE4" w:rsidRDefault="006E0DF8" w:rsidP="006E0DF8">
      <w:pPr>
        <w:pStyle w:val="Paragrafoelenco1"/>
        <w:shd w:val="clear" w:color="auto" w:fill="FFFFFF"/>
        <w:tabs>
          <w:tab w:val="left" w:pos="137"/>
          <w:tab w:val="left" w:leader="dot" w:pos="3257"/>
          <w:tab w:val="left" w:leader="dot" w:pos="7938"/>
        </w:tabs>
        <w:ind w:left="0" w:firstLine="0"/>
        <w:contextualSpacing/>
        <w:jc w:val="left"/>
        <w:rPr>
          <w:rFonts w:ascii="Century Gothic" w:hAnsi="Century Gothic"/>
          <w:lang w:val="it-IT"/>
        </w:rPr>
      </w:pPr>
      <w:r w:rsidRPr="00EB6AE4">
        <w:rPr>
          <w:rFonts w:ascii="Century Gothic" w:hAnsi="Century Gothic"/>
          <w:lang w:val="it-IT"/>
        </w:rPr>
        <w:t>descrizione dell’attività e metodologia di lavoro*</w:t>
      </w: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778"/>
      </w:tblGrid>
      <w:tr w:rsidR="006E0DF8" w:rsidRPr="00EB6AE4" w:rsidTr="00F00FC1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DF8" w:rsidRPr="00EB6AE4" w:rsidRDefault="006E0DF8" w:rsidP="00F00FC1">
            <w:pPr>
              <w:pStyle w:val="Paragrafoelenco1"/>
              <w:shd w:val="clear" w:color="auto" w:fill="FFFFFF"/>
              <w:tabs>
                <w:tab w:val="left" w:pos="137"/>
                <w:tab w:val="left" w:leader="dot" w:pos="3257"/>
                <w:tab w:val="left" w:leader="dot" w:pos="7938"/>
              </w:tabs>
              <w:ind w:left="0" w:firstLine="0"/>
              <w:contextualSpacing/>
              <w:jc w:val="left"/>
              <w:rPr>
                <w:rFonts w:ascii="Century Gothic" w:hAnsi="Century Gothic"/>
                <w:lang w:val="it-IT"/>
              </w:rPr>
            </w:pPr>
          </w:p>
        </w:tc>
      </w:tr>
    </w:tbl>
    <w:p w:rsidR="006E0DF8" w:rsidRPr="00EB6AE4" w:rsidRDefault="006E0DF8" w:rsidP="006E0DF8">
      <w:pPr>
        <w:shd w:val="clear" w:color="auto" w:fill="FFFFFF"/>
        <w:tabs>
          <w:tab w:val="left" w:pos="137"/>
          <w:tab w:val="left" w:leader="dot" w:pos="3257"/>
          <w:tab w:val="left" w:leader="dot" w:pos="7938"/>
        </w:tabs>
        <w:rPr>
          <w:rFonts w:ascii="Century Gothic" w:hAnsi="Century Gothic"/>
          <w:sz w:val="22"/>
          <w:szCs w:val="22"/>
        </w:rPr>
      </w:pPr>
    </w:p>
    <w:p w:rsidR="006E0DF8" w:rsidRPr="00EB6AE4" w:rsidRDefault="006E0DF8" w:rsidP="006E0DF8">
      <w:pPr>
        <w:pStyle w:val="Paragrafoelenco1"/>
        <w:shd w:val="clear" w:color="auto" w:fill="FFFFFF"/>
        <w:tabs>
          <w:tab w:val="left" w:pos="137"/>
          <w:tab w:val="left" w:leader="dot" w:pos="3257"/>
          <w:tab w:val="left" w:leader="dot" w:pos="7938"/>
        </w:tabs>
        <w:ind w:left="0" w:firstLine="0"/>
        <w:contextualSpacing/>
        <w:jc w:val="left"/>
        <w:rPr>
          <w:rFonts w:ascii="Century Gothic" w:hAnsi="Century Gothic"/>
        </w:rPr>
      </w:pPr>
      <w:r w:rsidRPr="00EB6AE4">
        <w:rPr>
          <w:rFonts w:ascii="Century Gothic" w:hAnsi="Century Gothic"/>
        </w:rPr>
        <w:t>orario*</w:t>
      </w: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778"/>
      </w:tblGrid>
      <w:tr w:rsidR="006E0DF8" w:rsidRPr="00EB6AE4" w:rsidTr="00F00FC1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DF8" w:rsidRPr="00EB6AE4" w:rsidRDefault="006E0DF8" w:rsidP="00F00FC1">
            <w:pPr>
              <w:pStyle w:val="Paragrafoelenco1"/>
              <w:shd w:val="clear" w:color="auto" w:fill="FFFFFF"/>
              <w:tabs>
                <w:tab w:val="left" w:pos="137"/>
                <w:tab w:val="left" w:leader="dot" w:pos="3257"/>
                <w:tab w:val="left" w:leader="dot" w:pos="7938"/>
              </w:tabs>
              <w:ind w:left="0" w:firstLine="0"/>
              <w:contextualSpacing/>
              <w:jc w:val="left"/>
              <w:rPr>
                <w:rFonts w:ascii="Century Gothic" w:hAnsi="Century Gothic"/>
              </w:rPr>
            </w:pPr>
          </w:p>
        </w:tc>
      </w:tr>
    </w:tbl>
    <w:p w:rsidR="006E0DF8" w:rsidRPr="00EB6AE4" w:rsidRDefault="006E0DF8" w:rsidP="006E0DF8">
      <w:pPr>
        <w:rPr>
          <w:rFonts w:ascii="Century Gothic" w:hAnsi="Century Gothic"/>
          <w:sz w:val="22"/>
          <w:szCs w:val="22"/>
        </w:rPr>
      </w:pPr>
    </w:p>
    <w:p w:rsidR="006E0DF8" w:rsidRPr="00EB6AE4" w:rsidRDefault="006E0DF8" w:rsidP="006E0DF8">
      <w:pPr>
        <w:pStyle w:val="Paragrafoelenco1"/>
        <w:shd w:val="clear" w:color="auto" w:fill="FFFFFF"/>
        <w:tabs>
          <w:tab w:val="left" w:pos="137"/>
          <w:tab w:val="left" w:leader="dot" w:pos="3257"/>
          <w:tab w:val="left" w:leader="dot" w:pos="7938"/>
        </w:tabs>
        <w:ind w:left="0" w:firstLine="0"/>
        <w:contextualSpacing/>
        <w:jc w:val="left"/>
        <w:rPr>
          <w:rFonts w:ascii="Century Gothic" w:hAnsi="Century Gothic"/>
        </w:rPr>
      </w:pPr>
      <w:r w:rsidRPr="00EB6AE4">
        <w:rPr>
          <w:rFonts w:ascii="Century Gothic" w:hAnsi="Century Gothic"/>
        </w:rPr>
        <w:t>luoghi e spazi*</w:t>
      </w: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778"/>
      </w:tblGrid>
      <w:tr w:rsidR="006E0DF8" w:rsidRPr="00EB6AE4" w:rsidTr="00F00FC1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DF8" w:rsidRPr="00EB6AE4" w:rsidRDefault="006E0DF8" w:rsidP="00F00FC1">
            <w:pPr>
              <w:pStyle w:val="Paragrafoelenco1"/>
              <w:shd w:val="clear" w:color="auto" w:fill="FFFFFF"/>
              <w:tabs>
                <w:tab w:val="left" w:pos="137"/>
                <w:tab w:val="left" w:leader="dot" w:pos="3257"/>
                <w:tab w:val="left" w:leader="dot" w:pos="7938"/>
              </w:tabs>
              <w:ind w:left="0" w:firstLine="0"/>
              <w:contextualSpacing/>
              <w:jc w:val="left"/>
              <w:rPr>
                <w:rFonts w:ascii="Century Gothic" w:hAnsi="Century Gothic"/>
              </w:rPr>
            </w:pPr>
          </w:p>
        </w:tc>
      </w:tr>
    </w:tbl>
    <w:p w:rsidR="006E0DF8" w:rsidRPr="00EB6AE4" w:rsidRDefault="006E0DF8" w:rsidP="006E0DF8">
      <w:pPr>
        <w:rPr>
          <w:rFonts w:ascii="Century Gothic" w:hAnsi="Century Gothic"/>
          <w:sz w:val="22"/>
          <w:szCs w:val="22"/>
        </w:rPr>
      </w:pPr>
    </w:p>
    <w:p w:rsidR="006E0DF8" w:rsidRPr="00EB6AE4" w:rsidRDefault="006E0DF8" w:rsidP="006E0DF8">
      <w:pPr>
        <w:pStyle w:val="Paragrafoelenco1"/>
        <w:shd w:val="clear" w:color="auto" w:fill="FFFFFF"/>
        <w:tabs>
          <w:tab w:val="left" w:pos="137"/>
          <w:tab w:val="left" w:leader="dot" w:pos="3257"/>
          <w:tab w:val="left" w:leader="dot" w:pos="7938"/>
        </w:tabs>
        <w:ind w:left="0" w:firstLine="0"/>
        <w:contextualSpacing/>
        <w:jc w:val="left"/>
        <w:rPr>
          <w:rFonts w:ascii="Century Gothic" w:hAnsi="Century Gothic"/>
        </w:rPr>
      </w:pPr>
      <w:r w:rsidRPr="00EB6AE4">
        <w:rPr>
          <w:rFonts w:ascii="Century Gothic" w:hAnsi="Century Gothic"/>
        </w:rPr>
        <w:t xml:space="preserve">periodo di realizzazione* </w:t>
      </w: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778"/>
      </w:tblGrid>
      <w:tr w:rsidR="006E0DF8" w:rsidRPr="00EB6AE4" w:rsidTr="00F00FC1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DF8" w:rsidRPr="00EB6AE4" w:rsidRDefault="006E0DF8" w:rsidP="00F00FC1">
            <w:pPr>
              <w:pStyle w:val="Paragrafoelenco1"/>
              <w:shd w:val="clear" w:color="auto" w:fill="FFFFFF"/>
              <w:tabs>
                <w:tab w:val="left" w:pos="137"/>
                <w:tab w:val="left" w:leader="dot" w:pos="3257"/>
                <w:tab w:val="left" w:leader="dot" w:pos="7938"/>
              </w:tabs>
              <w:ind w:left="0" w:firstLine="0"/>
              <w:contextualSpacing/>
              <w:jc w:val="left"/>
              <w:rPr>
                <w:rFonts w:ascii="Century Gothic" w:hAnsi="Century Gothic"/>
              </w:rPr>
            </w:pPr>
          </w:p>
        </w:tc>
      </w:tr>
    </w:tbl>
    <w:p w:rsidR="006E0DF8" w:rsidRPr="00EB6AE4" w:rsidRDefault="006E0DF8" w:rsidP="006E0DF8">
      <w:pPr>
        <w:jc w:val="both"/>
        <w:rPr>
          <w:rFonts w:ascii="Century Gothic" w:hAnsi="Century Gothic"/>
          <w:sz w:val="18"/>
          <w:szCs w:val="18"/>
        </w:rPr>
      </w:pPr>
      <w:r w:rsidRPr="00EB6AE4">
        <w:rPr>
          <w:rFonts w:ascii="Century Gothic" w:eastAsia="MS ??" w:hAnsi="Century Gothic"/>
          <w:sz w:val="18"/>
          <w:szCs w:val="18"/>
        </w:rPr>
        <w:t xml:space="preserve">E’ prevista la possibilità di </w:t>
      </w:r>
      <w:r w:rsidRPr="00EB6AE4">
        <w:rPr>
          <w:rFonts w:ascii="Century Gothic" w:eastAsia="MS ??" w:hAnsi="Century Gothic"/>
          <w:b/>
          <w:sz w:val="18"/>
          <w:szCs w:val="18"/>
        </w:rPr>
        <w:t>proseguire le attività di scuola lavoro anche nel periodo estivo</w:t>
      </w:r>
      <w:r w:rsidRPr="00EB6AE4">
        <w:rPr>
          <w:rFonts w:ascii="Century Gothic" w:eastAsia="MS ??" w:hAnsi="Century Gothic"/>
          <w:sz w:val="18"/>
          <w:szCs w:val="18"/>
        </w:rPr>
        <w:t>, compatibilmente con la disponibilità dei soggetti interessati.</w:t>
      </w:r>
      <w:r w:rsidRPr="00EB6AE4">
        <w:rPr>
          <w:rStyle w:val="Rimandonotaapidipagina"/>
          <w:rFonts w:ascii="Century Gothic" w:eastAsia="MS ??" w:hAnsi="Century Gothic"/>
          <w:sz w:val="18"/>
          <w:szCs w:val="18"/>
        </w:rPr>
        <w:footnoteReference w:id="2"/>
      </w:r>
    </w:p>
    <w:p w:rsidR="006E0DF8" w:rsidRPr="00EB6AE4" w:rsidRDefault="006E0DF8" w:rsidP="006E0DF8">
      <w:pPr>
        <w:pStyle w:val="Paragrafoelenco1"/>
        <w:shd w:val="clear" w:color="auto" w:fill="FFFFFF"/>
        <w:tabs>
          <w:tab w:val="left" w:pos="137"/>
          <w:tab w:val="left" w:leader="dot" w:pos="3257"/>
          <w:tab w:val="left" w:leader="dot" w:pos="7938"/>
        </w:tabs>
        <w:ind w:left="0" w:firstLine="0"/>
        <w:contextualSpacing/>
        <w:jc w:val="left"/>
        <w:rPr>
          <w:rFonts w:ascii="Century Gothic" w:eastAsia="Times New Roman" w:hAnsi="Century Gothic" w:cs="Times New Roman"/>
          <w:kern w:val="0"/>
          <w:lang w:val="it-IT" w:eastAsia="it-IT"/>
        </w:rPr>
      </w:pPr>
    </w:p>
    <w:p w:rsidR="006E0DF8" w:rsidRPr="00EB6AE4" w:rsidRDefault="006E0DF8" w:rsidP="006E0DF8">
      <w:pPr>
        <w:pStyle w:val="Paragrafoelenco1"/>
        <w:shd w:val="clear" w:color="auto" w:fill="FFFFFF"/>
        <w:tabs>
          <w:tab w:val="left" w:pos="137"/>
          <w:tab w:val="left" w:leader="dot" w:pos="3257"/>
          <w:tab w:val="left" w:leader="dot" w:pos="7938"/>
        </w:tabs>
        <w:ind w:left="0" w:firstLine="0"/>
        <w:contextualSpacing/>
        <w:jc w:val="left"/>
        <w:rPr>
          <w:rFonts w:ascii="Century Gothic" w:hAnsi="Century Gothic"/>
        </w:rPr>
      </w:pPr>
      <w:r w:rsidRPr="00EB6AE4">
        <w:rPr>
          <w:rFonts w:ascii="Century Gothic" w:hAnsi="Century Gothic"/>
        </w:rPr>
        <w:t>azioni*</w:t>
      </w: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778"/>
      </w:tblGrid>
      <w:tr w:rsidR="006E0DF8" w:rsidRPr="00EB6AE4" w:rsidTr="00F00FC1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DF8" w:rsidRPr="00EB6AE4" w:rsidRDefault="006E0DF8" w:rsidP="00F00FC1">
            <w:pPr>
              <w:pStyle w:val="Paragrafoelenco1"/>
              <w:shd w:val="clear" w:color="auto" w:fill="FFFFFF"/>
              <w:tabs>
                <w:tab w:val="left" w:pos="137"/>
                <w:tab w:val="left" w:leader="dot" w:pos="3257"/>
                <w:tab w:val="left" w:leader="dot" w:pos="7938"/>
              </w:tabs>
              <w:contextualSpacing/>
              <w:jc w:val="left"/>
              <w:rPr>
                <w:rFonts w:ascii="Century Gothic" w:hAnsi="Century Gothic"/>
              </w:rPr>
            </w:pPr>
          </w:p>
        </w:tc>
      </w:tr>
    </w:tbl>
    <w:p w:rsidR="006E0DF8" w:rsidRPr="00EB6AE4" w:rsidRDefault="006E0DF8" w:rsidP="006E0DF8">
      <w:pPr>
        <w:rPr>
          <w:rFonts w:ascii="Century Gothic" w:hAnsi="Century Gothic"/>
          <w:sz w:val="22"/>
          <w:szCs w:val="22"/>
        </w:rPr>
      </w:pPr>
    </w:p>
    <w:p w:rsidR="006E0DF8" w:rsidRPr="00EB6AE4" w:rsidRDefault="006E0DF8" w:rsidP="006E0DF8">
      <w:pPr>
        <w:pStyle w:val="Paragrafoelenco1"/>
        <w:shd w:val="clear" w:color="auto" w:fill="FFFFFF"/>
        <w:tabs>
          <w:tab w:val="left" w:pos="137"/>
          <w:tab w:val="left" w:leader="dot" w:pos="3257"/>
          <w:tab w:val="left" w:leader="dot" w:pos="7938"/>
        </w:tabs>
        <w:ind w:left="0" w:firstLine="0"/>
        <w:contextualSpacing/>
        <w:jc w:val="left"/>
        <w:rPr>
          <w:rFonts w:ascii="Century Gothic" w:hAnsi="Century Gothic"/>
        </w:rPr>
      </w:pPr>
      <w:r w:rsidRPr="00EB6AE4">
        <w:rPr>
          <w:rFonts w:ascii="Century Gothic" w:hAnsi="Century Gothic"/>
        </w:rPr>
        <w:t>attività specifiche dedicate*</w:t>
      </w: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778"/>
      </w:tblGrid>
      <w:tr w:rsidR="006E0DF8" w:rsidRPr="00EB6AE4" w:rsidTr="00F00FC1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DF8" w:rsidRPr="00EB6AE4" w:rsidRDefault="006E0DF8" w:rsidP="00F00FC1">
            <w:pPr>
              <w:shd w:val="clear" w:color="auto" w:fill="FFFFFF"/>
              <w:tabs>
                <w:tab w:val="left" w:pos="137"/>
                <w:tab w:val="left" w:leader="dot" w:pos="3257"/>
                <w:tab w:val="left" w:leader="dot" w:pos="7938"/>
              </w:tabs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:rsidR="006E0DF8" w:rsidRPr="00EB6AE4" w:rsidRDefault="006E0DF8" w:rsidP="006E0DF8">
      <w:pPr>
        <w:rPr>
          <w:rFonts w:ascii="Century Gothic" w:hAnsi="Century Gothic"/>
          <w:sz w:val="22"/>
          <w:szCs w:val="22"/>
        </w:rPr>
      </w:pPr>
    </w:p>
    <w:p w:rsidR="006E0DF8" w:rsidRPr="00EB6AE4" w:rsidRDefault="006E0DF8" w:rsidP="006E0DF8">
      <w:pPr>
        <w:pStyle w:val="Paragrafoelenco1"/>
        <w:shd w:val="clear" w:color="auto" w:fill="FFFFFF"/>
        <w:tabs>
          <w:tab w:val="left" w:pos="137"/>
          <w:tab w:val="left" w:leader="dot" w:pos="3257"/>
          <w:tab w:val="left" w:leader="dot" w:pos="7938"/>
        </w:tabs>
        <w:ind w:left="0" w:firstLine="0"/>
        <w:contextualSpacing/>
        <w:jc w:val="left"/>
        <w:rPr>
          <w:rFonts w:ascii="Century Gothic" w:hAnsi="Century Gothic"/>
        </w:rPr>
      </w:pPr>
      <w:r w:rsidRPr="00EB6AE4">
        <w:rPr>
          <w:rFonts w:ascii="Century Gothic" w:hAnsi="Century Gothic"/>
        </w:rPr>
        <w:t>prodotti e risultati*</w:t>
      </w: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778"/>
      </w:tblGrid>
      <w:tr w:rsidR="006E0DF8" w:rsidRPr="00EB6AE4" w:rsidTr="00F00FC1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DF8" w:rsidRPr="00EB6AE4" w:rsidRDefault="006E0DF8" w:rsidP="00F00FC1">
            <w:pPr>
              <w:pStyle w:val="Paragrafoelenco1"/>
              <w:shd w:val="clear" w:color="auto" w:fill="FFFFFF"/>
              <w:tabs>
                <w:tab w:val="left" w:pos="137"/>
                <w:tab w:val="left" w:leader="dot" w:pos="3257"/>
                <w:tab w:val="left" w:leader="dot" w:pos="7938"/>
              </w:tabs>
              <w:ind w:left="0" w:firstLine="0"/>
              <w:contextualSpacing/>
              <w:jc w:val="left"/>
              <w:rPr>
                <w:rFonts w:ascii="Century Gothic" w:hAnsi="Century Gothic"/>
              </w:rPr>
            </w:pPr>
          </w:p>
        </w:tc>
      </w:tr>
    </w:tbl>
    <w:p w:rsidR="006E0DF8" w:rsidRPr="00EB6AE4" w:rsidRDefault="006E0DF8" w:rsidP="006E0DF8">
      <w:pPr>
        <w:pStyle w:val="Corpodeltesto31"/>
        <w:ind w:left="357"/>
        <w:jc w:val="both"/>
        <w:rPr>
          <w:rFonts w:ascii="Century Gothic" w:eastAsia="MS ??" w:hAnsi="Century Gothic"/>
          <w:sz w:val="22"/>
          <w:szCs w:val="22"/>
        </w:rPr>
      </w:pPr>
    </w:p>
    <w:p w:rsidR="006E0DF8" w:rsidRPr="00EB6AE4" w:rsidRDefault="006E0DF8" w:rsidP="006E0DF8">
      <w:pPr>
        <w:pStyle w:val="Corpodeltesto31"/>
        <w:ind w:left="357"/>
        <w:jc w:val="both"/>
        <w:rPr>
          <w:rFonts w:ascii="Century Gothic" w:eastAsia="MS ??" w:hAnsi="Century Gothic"/>
          <w:sz w:val="22"/>
          <w:szCs w:val="22"/>
        </w:rPr>
      </w:pPr>
    </w:p>
    <w:p w:rsidR="006E0DF8" w:rsidRPr="00EB6AE4" w:rsidRDefault="006E0DF8" w:rsidP="006E0DF8">
      <w:pPr>
        <w:pStyle w:val="Corpodeltesto31"/>
        <w:ind w:left="357"/>
        <w:jc w:val="both"/>
        <w:rPr>
          <w:rFonts w:ascii="Century Gothic" w:hAnsi="Century Gothic"/>
          <w:b/>
          <w:bCs/>
          <w:sz w:val="22"/>
          <w:szCs w:val="22"/>
          <w:u w:val="single"/>
        </w:rPr>
      </w:pPr>
      <w:r w:rsidRPr="00EB6AE4">
        <w:rPr>
          <w:rFonts w:ascii="Century Gothic" w:eastAsia="MS ??" w:hAnsi="Century Gothic"/>
          <w:b/>
          <w:i/>
          <w:sz w:val="22"/>
          <w:szCs w:val="22"/>
        </w:rPr>
        <w:t>Diffusione e documentazione delle esperienze attraverso</w:t>
      </w:r>
      <w:r w:rsidRPr="00EB6AE4">
        <w:rPr>
          <w:rFonts w:ascii="Century Gothic" w:eastAsia="MS ??" w:hAnsi="Century Gothic"/>
          <w:sz w:val="22"/>
          <w:szCs w:val="22"/>
        </w:rPr>
        <w:t>:</w:t>
      </w:r>
    </w:p>
    <w:p w:rsidR="006E0DF8" w:rsidRPr="00EB6AE4" w:rsidRDefault="006E0DF8" w:rsidP="006E0DF8">
      <w:pPr>
        <w:pStyle w:val="Corpodeltesto31"/>
        <w:numPr>
          <w:ilvl w:val="0"/>
          <w:numId w:val="24"/>
        </w:numPr>
        <w:tabs>
          <w:tab w:val="clear" w:pos="1095"/>
          <w:tab w:val="num" w:pos="540"/>
        </w:tabs>
        <w:ind w:left="540" w:hanging="180"/>
        <w:jc w:val="both"/>
        <w:rPr>
          <w:rFonts w:ascii="Century Gothic" w:eastAsia="MS ??" w:hAnsi="Century Gothic"/>
          <w:color w:val="FF0000"/>
          <w:sz w:val="22"/>
          <w:szCs w:val="22"/>
        </w:rPr>
      </w:pPr>
      <w:r w:rsidRPr="00EB6AE4">
        <w:rPr>
          <w:rFonts w:ascii="Century Gothic" w:hAnsi="Century Gothic"/>
          <w:b/>
          <w:bCs/>
          <w:sz w:val="22"/>
          <w:szCs w:val="22"/>
          <w:u w:val="single"/>
        </w:rPr>
        <w:t>incontri conclusivi organizzati dalle Istituzioni scolastiche</w:t>
      </w:r>
      <w:r w:rsidRPr="00EB6AE4">
        <w:rPr>
          <w:rFonts w:ascii="Century Gothic" w:hAnsi="Century Gothic"/>
          <w:sz w:val="22"/>
          <w:szCs w:val="22"/>
        </w:rPr>
        <w:t xml:space="preserve"> di “restituzione delle esperienze”, aperti ai gruppi classe degli studenti, agli alunni, ai genitori e ai docenti dell’Istituto e condotti dagli studenti che sono stati protagonisti dell’alternanza, con la partecipazione dei tutor aziendale e scolastico. Gli incontri saranno organizzati a cura del tutor scolastico e si svolgeranno nella sede delle scuole interessate.</w:t>
      </w:r>
    </w:p>
    <w:p w:rsidR="006E0DF8" w:rsidRPr="00EB6AE4" w:rsidRDefault="006E0DF8" w:rsidP="006E0DF8">
      <w:pPr>
        <w:tabs>
          <w:tab w:val="left" w:pos="137"/>
          <w:tab w:val="left" w:leader="dot" w:pos="3257"/>
          <w:tab w:val="left" w:leader="dot" w:pos="7938"/>
        </w:tabs>
        <w:jc w:val="both"/>
        <w:rPr>
          <w:rFonts w:ascii="Century Gothic" w:eastAsia="MS ??" w:hAnsi="Century Gothic"/>
          <w:color w:val="FF0000"/>
          <w:sz w:val="22"/>
          <w:szCs w:val="22"/>
        </w:rPr>
      </w:pPr>
    </w:p>
    <w:p w:rsidR="006E0DF8" w:rsidRPr="00EB6AE4" w:rsidRDefault="006E0DF8" w:rsidP="006E0DF8">
      <w:pPr>
        <w:tabs>
          <w:tab w:val="left" w:pos="137"/>
          <w:tab w:val="left" w:leader="dot" w:pos="3257"/>
          <w:tab w:val="left" w:leader="dot" w:pos="7938"/>
        </w:tabs>
        <w:jc w:val="both"/>
        <w:rPr>
          <w:rFonts w:ascii="Century Gothic" w:eastAsia="MS ??" w:hAnsi="Century Gothic"/>
          <w:sz w:val="22"/>
          <w:szCs w:val="22"/>
        </w:rPr>
      </w:pPr>
    </w:p>
    <w:p w:rsidR="006E0DF8" w:rsidRPr="00EB6AE4" w:rsidRDefault="006E0DF8" w:rsidP="006E0DF8">
      <w:pPr>
        <w:numPr>
          <w:ilvl w:val="0"/>
          <w:numId w:val="12"/>
        </w:numPr>
        <w:pBdr>
          <w:top w:val="single" w:sz="4" w:space="1" w:color="000000"/>
          <w:left w:val="single" w:sz="4" w:space="22" w:color="000000"/>
          <w:bottom w:val="single" w:sz="4" w:space="1" w:color="000000"/>
          <w:right w:val="single" w:sz="4" w:space="4" w:color="000000"/>
        </w:pBdr>
        <w:shd w:val="clear" w:color="auto" w:fill="E0E0E0"/>
        <w:tabs>
          <w:tab w:val="clear" w:pos="360"/>
          <w:tab w:val="left" w:pos="137"/>
          <w:tab w:val="num" w:pos="720"/>
          <w:tab w:val="left" w:leader="dot" w:pos="3257"/>
          <w:tab w:val="left" w:leader="dot" w:pos="7938"/>
        </w:tabs>
        <w:suppressAutoHyphens/>
        <w:ind w:left="720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hAnsi="Century Gothic"/>
          <w:b/>
          <w:bCs/>
          <w:sz w:val="22"/>
          <w:szCs w:val="22"/>
        </w:rPr>
        <w:t>ADESIONE DELLO STUDENTE ALLE ATTIVITA’ DI ALTERNANZA SCUOLA LAVORO</w:t>
      </w:r>
    </w:p>
    <w:p w:rsidR="006E0DF8" w:rsidRPr="00EB6AE4" w:rsidRDefault="006E0DF8" w:rsidP="006E0DF8">
      <w:pPr>
        <w:pStyle w:val="Corpodeltesto31"/>
        <w:jc w:val="both"/>
        <w:rPr>
          <w:rFonts w:ascii="Century Gothic" w:eastAsia="MS ??" w:hAnsi="Century Gothic"/>
          <w:sz w:val="22"/>
          <w:szCs w:val="22"/>
        </w:rPr>
      </w:pPr>
    </w:p>
    <w:p w:rsidR="006E0DF8" w:rsidRPr="00EB6AE4" w:rsidRDefault="006E0DF8" w:rsidP="006E0DF8">
      <w:pPr>
        <w:pStyle w:val="Corpodeltesto31"/>
        <w:jc w:val="both"/>
        <w:rPr>
          <w:rFonts w:ascii="Century Gothic" w:eastAsia="MS ??" w:hAnsi="Century Gothic"/>
          <w:b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Il/la sottoscritto/a___________________________, in procinto di frequentare attività di alternanza scuola lavoro nel periodo dal _______ al _______, presso la struttura ospitante _______________</w:t>
      </w:r>
      <w:r>
        <w:rPr>
          <w:rFonts w:ascii="Century Gothic" w:eastAsia="MS ??" w:hAnsi="Century Gothic"/>
          <w:sz w:val="22"/>
          <w:szCs w:val="22"/>
        </w:rPr>
        <w:t>________________________________________________________________________</w:t>
      </w:r>
      <w:r w:rsidR="001A2B51">
        <w:rPr>
          <w:rFonts w:ascii="Century Gothic" w:eastAsia="MS ??" w:hAnsi="Century Gothic"/>
          <w:sz w:val="22"/>
          <w:szCs w:val="22"/>
        </w:rPr>
        <w:t>___</w:t>
      </w:r>
    </w:p>
    <w:p w:rsidR="006E0DF8" w:rsidRDefault="006E0DF8" w:rsidP="006E0DF8">
      <w:pPr>
        <w:pStyle w:val="Corpodeltesto31"/>
        <w:jc w:val="center"/>
        <w:rPr>
          <w:rFonts w:ascii="Century Gothic" w:eastAsia="MS ??" w:hAnsi="Century Gothic"/>
          <w:b/>
          <w:sz w:val="22"/>
          <w:szCs w:val="22"/>
        </w:rPr>
      </w:pPr>
    </w:p>
    <w:p w:rsidR="001A2B51" w:rsidRDefault="001A2B51" w:rsidP="001A2B51">
      <w:pPr>
        <w:pStyle w:val="Corpodeltesto31"/>
        <w:jc w:val="center"/>
        <w:rPr>
          <w:rFonts w:ascii="Century Gothic" w:eastAsia="MS ??" w:hAnsi="Century Gothic"/>
          <w:b/>
          <w:sz w:val="22"/>
          <w:szCs w:val="22"/>
        </w:rPr>
      </w:pPr>
    </w:p>
    <w:p w:rsidR="006E0DF8" w:rsidRPr="00EB6AE4" w:rsidRDefault="006E0DF8" w:rsidP="001A2B51">
      <w:pPr>
        <w:pStyle w:val="Corpodeltesto31"/>
        <w:jc w:val="center"/>
        <w:rPr>
          <w:rFonts w:ascii="Century Gothic" w:eastAsia="MS ??" w:hAnsi="Century Gothic"/>
          <w:b/>
          <w:sz w:val="22"/>
          <w:szCs w:val="22"/>
        </w:rPr>
      </w:pPr>
      <w:r w:rsidRPr="00EB6AE4">
        <w:rPr>
          <w:rFonts w:ascii="Century Gothic" w:eastAsia="MS ??" w:hAnsi="Century Gothic"/>
          <w:b/>
          <w:sz w:val="22"/>
          <w:szCs w:val="22"/>
        </w:rPr>
        <w:t>DICHIARA</w:t>
      </w:r>
    </w:p>
    <w:p w:rsidR="006E0DF8" w:rsidRPr="00EB6AE4" w:rsidRDefault="006E0DF8" w:rsidP="006E0DF8">
      <w:pPr>
        <w:pStyle w:val="Corpodeltesto31"/>
        <w:jc w:val="center"/>
        <w:rPr>
          <w:rFonts w:ascii="Century Gothic" w:eastAsia="MS ??" w:hAnsi="Century Gothic"/>
          <w:b/>
          <w:sz w:val="22"/>
          <w:szCs w:val="22"/>
        </w:rPr>
      </w:pPr>
    </w:p>
    <w:p w:rsidR="006E0DF8" w:rsidRPr="00EB6AE4" w:rsidRDefault="006E0DF8" w:rsidP="006E0DF8">
      <w:pPr>
        <w:pStyle w:val="Corpodeltesto31"/>
        <w:numPr>
          <w:ilvl w:val="0"/>
          <w:numId w:val="23"/>
        </w:numPr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di essere a conoscenza che l’attività costituisce parte integrante del percorso formativo;</w:t>
      </w:r>
    </w:p>
    <w:p w:rsidR="006E0DF8" w:rsidRPr="00EB6AE4" w:rsidRDefault="006E0DF8" w:rsidP="006E0DF8">
      <w:pPr>
        <w:pStyle w:val="Corpodeltesto31"/>
        <w:numPr>
          <w:ilvl w:val="0"/>
          <w:numId w:val="23"/>
        </w:numPr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di essere a conoscenza che la partecipazione a tale attività non comporta alcun legame diretto tra il sottoscritto e la struttura ospitante e che ogni rapporto cesserà al termine di questo periodo;</w:t>
      </w:r>
    </w:p>
    <w:p w:rsidR="006E0DF8" w:rsidRDefault="006E0DF8" w:rsidP="006E0DF8">
      <w:pPr>
        <w:pStyle w:val="Corpodeltesto31"/>
        <w:numPr>
          <w:ilvl w:val="0"/>
          <w:numId w:val="23"/>
        </w:numPr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di essere a conoscenza delle norme comportamentali previste dal CCNL, delle norme in materia di  sicurezza, antinfortunistiche e di quelle in materia di privacy;</w:t>
      </w:r>
    </w:p>
    <w:p w:rsidR="00A46B18" w:rsidRPr="00EB6AE4" w:rsidRDefault="00A46B18" w:rsidP="00A46B18">
      <w:pPr>
        <w:pStyle w:val="Corpodeltesto31"/>
        <w:jc w:val="both"/>
        <w:rPr>
          <w:rFonts w:ascii="Century Gothic" w:eastAsia="MS ??" w:hAnsi="Century Gothic"/>
          <w:sz w:val="22"/>
          <w:szCs w:val="22"/>
        </w:rPr>
      </w:pPr>
    </w:p>
    <w:p w:rsidR="001A2B51" w:rsidRPr="00A46B18" w:rsidRDefault="006E0DF8" w:rsidP="001A2B51">
      <w:pPr>
        <w:pStyle w:val="Corpodeltesto31"/>
        <w:numPr>
          <w:ilvl w:val="0"/>
          <w:numId w:val="23"/>
        </w:numPr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di essere a conoscenza che nessun compenso o indennizzo gli è dovuto per la sua partecipazione;</w:t>
      </w:r>
    </w:p>
    <w:p w:rsidR="006E0DF8" w:rsidRPr="00EB6AE4" w:rsidRDefault="006E0DF8" w:rsidP="006E0DF8">
      <w:pPr>
        <w:pStyle w:val="Corpodeltesto31"/>
        <w:numPr>
          <w:ilvl w:val="0"/>
          <w:numId w:val="23"/>
        </w:numPr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di essere a conoscenza che l’esperienza di ASL non comporta impegno di assunzione presente o futuro da parte della struttura ospitante;</w:t>
      </w:r>
    </w:p>
    <w:p w:rsidR="006E0DF8" w:rsidRPr="00EB6AE4" w:rsidRDefault="006E0DF8" w:rsidP="006E0DF8">
      <w:pPr>
        <w:pStyle w:val="Corpodeltesto31"/>
        <w:numPr>
          <w:ilvl w:val="0"/>
          <w:numId w:val="23"/>
        </w:numPr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di essere a conoscenza del fatto che l’Istituzione scolastica ha disposto le necessarie coperture assicurative sia per i trasferimenti che per la permanenza nella struttura ospitante;</w:t>
      </w:r>
    </w:p>
    <w:p w:rsidR="006E0DF8" w:rsidRPr="00EB6AE4" w:rsidRDefault="006E0DF8" w:rsidP="006E0DF8">
      <w:pPr>
        <w:pStyle w:val="Corpodeltesto31"/>
        <w:ind w:left="720"/>
        <w:rPr>
          <w:rFonts w:ascii="Century Gothic" w:eastAsia="MS ??" w:hAnsi="Century Gothic"/>
          <w:sz w:val="22"/>
          <w:szCs w:val="22"/>
        </w:rPr>
      </w:pPr>
    </w:p>
    <w:p w:rsidR="006E0DF8" w:rsidRPr="00EB6AE4" w:rsidRDefault="006E0DF8" w:rsidP="006E0DF8">
      <w:pPr>
        <w:pStyle w:val="Corpodeltesto31"/>
        <w:jc w:val="center"/>
        <w:rPr>
          <w:rFonts w:ascii="Century Gothic" w:eastAsia="MS ??" w:hAnsi="Century Gothic"/>
          <w:b/>
          <w:sz w:val="22"/>
          <w:szCs w:val="22"/>
        </w:rPr>
      </w:pPr>
      <w:r w:rsidRPr="00EB6AE4">
        <w:rPr>
          <w:rFonts w:ascii="Century Gothic" w:eastAsia="MS ??" w:hAnsi="Century Gothic"/>
          <w:b/>
          <w:sz w:val="22"/>
          <w:szCs w:val="22"/>
        </w:rPr>
        <w:t>SI IMPEGNA</w:t>
      </w:r>
    </w:p>
    <w:p w:rsidR="006E0DF8" w:rsidRPr="00EB6AE4" w:rsidRDefault="006E0DF8" w:rsidP="006E0DF8">
      <w:pPr>
        <w:pStyle w:val="Corpodeltesto31"/>
        <w:rPr>
          <w:rFonts w:ascii="Century Gothic" w:eastAsia="MS ??" w:hAnsi="Century Gothic"/>
          <w:b/>
          <w:sz w:val="22"/>
          <w:szCs w:val="22"/>
        </w:rPr>
      </w:pPr>
    </w:p>
    <w:p w:rsidR="006E0DF8" w:rsidRPr="00EB6AE4" w:rsidRDefault="006E0DF8" w:rsidP="006E0DF8">
      <w:pPr>
        <w:pStyle w:val="Corpodeltesto31"/>
        <w:numPr>
          <w:ilvl w:val="0"/>
          <w:numId w:val="21"/>
        </w:numPr>
        <w:tabs>
          <w:tab w:val="clear" w:pos="832"/>
          <w:tab w:val="num" w:pos="0"/>
        </w:tabs>
        <w:ind w:left="720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a rispettare rigorosamente gli orari stabiliti dalla struttura ospitante per lo svolgimento delle attività;</w:t>
      </w:r>
    </w:p>
    <w:p w:rsidR="006E0DF8" w:rsidRPr="00EB6AE4" w:rsidRDefault="006E0DF8" w:rsidP="006E0DF8">
      <w:pPr>
        <w:pStyle w:val="Corpodeltesto31"/>
        <w:numPr>
          <w:ilvl w:val="0"/>
          <w:numId w:val="21"/>
        </w:numPr>
        <w:tabs>
          <w:tab w:val="clear" w:pos="832"/>
          <w:tab w:val="num" w:pos="0"/>
        </w:tabs>
        <w:ind w:left="720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a seguire le indicazioni dei tutor e a fare riferimento ad essi per qualsiasi esigenza o evenienza;</w:t>
      </w:r>
    </w:p>
    <w:p w:rsidR="006E0DF8" w:rsidRPr="00EB6AE4" w:rsidRDefault="006E0DF8" w:rsidP="006E0DF8">
      <w:pPr>
        <w:pStyle w:val="Corpodeltesto31"/>
        <w:numPr>
          <w:ilvl w:val="0"/>
          <w:numId w:val="21"/>
        </w:numPr>
        <w:tabs>
          <w:tab w:val="clear" w:pos="832"/>
          <w:tab w:val="num" w:pos="0"/>
        </w:tabs>
        <w:ind w:left="720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ad avvisare tempestivamente, sia la struttura che la scuola se impossibilitato a recarsi nel luogo ove si svolge l’attività di alternanza scuola lavoro;</w:t>
      </w:r>
    </w:p>
    <w:p w:rsidR="006E0DF8" w:rsidRPr="00EB6AE4" w:rsidRDefault="006E0DF8" w:rsidP="006E0DF8">
      <w:pPr>
        <w:pStyle w:val="Corpodeltesto31"/>
        <w:numPr>
          <w:ilvl w:val="0"/>
          <w:numId w:val="21"/>
        </w:numPr>
        <w:tabs>
          <w:tab w:val="clear" w:pos="832"/>
          <w:tab w:val="num" w:pos="0"/>
        </w:tabs>
        <w:ind w:left="720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a presentare idonea certificazione in caso di malattia;</w:t>
      </w:r>
    </w:p>
    <w:p w:rsidR="006E0DF8" w:rsidRPr="00EB6AE4" w:rsidRDefault="006E0DF8" w:rsidP="006E0DF8">
      <w:pPr>
        <w:pStyle w:val="Corpodeltesto31"/>
        <w:numPr>
          <w:ilvl w:val="0"/>
          <w:numId w:val="21"/>
        </w:numPr>
        <w:tabs>
          <w:tab w:val="clear" w:pos="832"/>
          <w:tab w:val="num" w:pos="0"/>
        </w:tabs>
        <w:ind w:left="720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a tenere un comportamento rispettoso nei riguardi di tutte le persone con cui verrà a contatto presso la struttura ospitante;</w:t>
      </w:r>
    </w:p>
    <w:p w:rsidR="006E0DF8" w:rsidRPr="00EB6AE4" w:rsidRDefault="006E0DF8" w:rsidP="006E0DF8">
      <w:pPr>
        <w:pStyle w:val="Corpodeltesto31"/>
        <w:numPr>
          <w:ilvl w:val="0"/>
          <w:numId w:val="21"/>
        </w:numPr>
        <w:tabs>
          <w:tab w:val="clear" w:pos="832"/>
          <w:tab w:val="num" w:pos="0"/>
        </w:tabs>
        <w:ind w:left="720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a completare in tutte le sue parti l’apposito registro di presenza;</w:t>
      </w:r>
    </w:p>
    <w:p w:rsidR="006E0DF8" w:rsidRPr="00EB6AE4" w:rsidRDefault="006E0DF8" w:rsidP="006E0DF8">
      <w:pPr>
        <w:pStyle w:val="Corpodeltesto31"/>
        <w:numPr>
          <w:ilvl w:val="0"/>
          <w:numId w:val="21"/>
        </w:numPr>
        <w:tabs>
          <w:tab w:val="clear" w:pos="832"/>
          <w:tab w:val="num" w:pos="0"/>
        </w:tabs>
        <w:ind w:left="720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a comunicare tempestivamente le eventuali trasferte al di fuori della sede di svolgimento delle attività per eventi visite presso altre strutture, fiere, etc.;</w:t>
      </w:r>
    </w:p>
    <w:p w:rsidR="006E0DF8" w:rsidRPr="00EB6AE4" w:rsidRDefault="006E0DF8" w:rsidP="006E0DF8">
      <w:pPr>
        <w:pStyle w:val="Corpodeltesto31"/>
        <w:numPr>
          <w:ilvl w:val="0"/>
          <w:numId w:val="21"/>
        </w:numPr>
        <w:tabs>
          <w:tab w:val="clear" w:pos="832"/>
          <w:tab w:val="num" w:pos="0"/>
        </w:tabs>
        <w:ind w:left="720"/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a raggiungere autonomamente la sede della struttura ospitante;</w:t>
      </w:r>
    </w:p>
    <w:p w:rsidR="006E0DF8" w:rsidRPr="00EB6AE4" w:rsidRDefault="006E0DF8" w:rsidP="006E0DF8">
      <w:pPr>
        <w:pStyle w:val="Corpodeltesto31"/>
        <w:numPr>
          <w:ilvl w:val="0"/>
          <w:numId w:val="21"/>
        </w:numPr>
        <w:tabs>
          <w:tab w:val="clear" w:pos="832"/>
          <w:tab w:val="num" w:pos="0"/>
        </w:tabs>
        <w:ind w:left="720"/>
        <w:jc w:val="both"/>
        <w:rPr>
          <w:rFonts w:ascii="Century Gothic" w:hAnsi="Century Gothic"/>
          <w:b/>
          <w:bCs/>
          <w:color w:val="000000"/>
          <w:spacing w:val="3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a osservare i regolamenti interni dell’azienda, le norme sulla sicurezza e sulla privacy.</w:t>
      </w:r>
    </w:p>
    <w:p w:rsidR="006E0DF8" w:rsidRPr="00EB6AE4" w:rsidRDefault="006E0DF8" w:rsidP="006E0DF8">
      <w:pPr>
        <w:tabs>
          <w:tab w:val="left" w:pos="137"/>
          <w:tab w:val="left" w:leader="dot" w:pos="3257"/>
          <w:tab w:val="left" w:leader="dot" w:pos="7938"/>
        </w:tabs>
        <w:jc w:val="center"/>
        <w:rPr>
          <w:rFonts w:ascii="Century Gothic" w:hAnsi="Century Gothic"/>
          <w:b/>
          <w:bCs/>
          <w:color w:val="000000"/>
          <w:spacing w:val="3"/>
          <w:sz w:val="22"/>
          <w:szCs w:val="22"/>
        </w:rPr>
      </w:pPr>
    </w:p>
    <w:p w:rsidR="006E0DF8" w:rsidRPr="00EB6AE4" w:rsidRDefault="006E0DF8" w:rsidP="006E0DF8">
      <w:pPr>
        <w:tabs>
          <w:tab w:val="left" w:pos="137"/>
          <w:tab w:val="left" w:leader="dot" w:pos="3257"/>
          <w:tab w:val="left" w:leader="dot" w:pos="7938"/>
        </w:tabs>
        <w:jc w:val="center"/>
        <w:rPr>
          <w:rFonts w:ascii="Century Gothic" w:hAnsi="Century Gothic"/>
          <w:b/>
          <w:bCs/>
          <w:color w:val="000000"/>
          <w:spacing w:val="3"/>
          <w:sz w:val="22"/>
          <w:szCs w:val="22"/>
        </w:rPr>
      </w:pPr>
    </w:p>
    <w:p w:rsidR="006E0DF8" w:rsidRPr="00EB6AE4" w:rsidRDefault="006E0DF8" w:rsidP="006E0DF8">
      <w:pPr>
        <w:tabs>
          <w:tab w:val="left" w:pos="137"/>
          <w:tab w:val="left" w:leader="dot" w:pos="3257"/>
          <w:tab w:val="left" w:leader="dot" w:pos="7938"/>
        </w:tabs>
        <w:jc w:val="center"/>
        <w:rPr>
          <w:rFonts w:ascii="Century Gothic" w:hAnsi="Century Gothic"/>
          <w:b/>
          <w:bCs/>
          <w:color w:val="000000"/>
          <w:spacing w:val="3"/>
          <w:sz w:val="22"/>
          <w:szCs w:val="22"/>
        </w:rPr>
      </w:pPr>
      <w:r w:rsidRPr="00EB6AE4">
        <w:rPr>
          <w:rFonts w:ascii="Century Gothic" w:hAnsi="Century Gothic"/>
          <w:b/>
          <w:bCs/>
          <w:color w:val="000000"/>
          <w:spacing w:val="3"/>
          <w:sz w:val="22"/>
          <w:szCs w:val="22"/>
        </w:rPr>
        <w:t>OBBLIGHI E DOVERI DELL’AZIENDA</w:t>
      </w:r>
    </w:p>
    <w:p w:rsidR="006E0DF8" w:rsidRPr="00EB6AE4" w:rsidRDefault="006E0DF8" w:rsidP="006E0DF8">
      <w:pPr>
        <w:tabs>
          <w:tab w:val="left" w:pos="137"/>
          <w:tab w:val="left" w:leader="dot" w:pos="3257"/>
          <w:tab w:val="left" w:leader="dot" w:pos="7938"/>
        </w:tabs>
        <w:jc w:val="center"/>
        <w:rPr>
          <w:rFonts w:ascii="Century Gothic" w:hAnsi="Century Gothic"/>
          <w:b/>
          <w:bCs/>
          <w:color w:val="000000"/>
          <w:spacing w:val="3"/>
          <w:sz w:val="22"/>
          <w:szCs w:val="22"/>
        </w:rPr>
      </w:pPr>
    </w:p>
    <w:p w:rsidR="006E0DF8" w:rsidRPr="00EB6AE4" w:rsidRDefault="006E0DF8" w:rsidP="006E0DF8">
      <w:pPr>
        <w:pStyle w:val="NormaleWeb1"/>
        <w:jc w:val="both"/>
        <w:rPr>
          <w:rFonts w:ascii="Century Gothic" w:hAnsi="Century Gothic"/>
          <w:sz w:val="22"/>
          <w:szCs w:val="22"/>
        </w:rPr>
      </w:pPr>
      <w:r w:rsidRPr="00EB6AE4">
        <w:rPr>
          <w:rFonts w:ascii="Century Gothic" w:hAnsi="Century Gothic" w:cs="Times New Roman"/>
          <w:sz w:val="22"/>
          <w:szCs w:val="22"/>
        </w:rPr>
        <w:t>L’azienda ospitante si impegna a rispettare i seguenti obblighi:</w:t>
      </w:r>
    </w:p>
    <w:p w:rsidR="006E0DF8" w:rsidRPr="00EB6AE4" w:rsidRDefault="006E0DF8" w:rsidP="006E0DF8">
      <w:pPr>
        <w:pStyle w:val="NormaleWeb1"/>
        <w:numPr>
          <w:ilvl w:val="0"/>
          <w:numId w:val="24"/>
        </w:numPr>
        <w:tabs>
          <w:tab w:val="clear" w:pos="1095"/>
          <w:tab w:val="num" w:pos="720"/>
        </w:tabs>
        <w:ind w:left="720"/>
        <w:jc w:val="both"/>
        <w:rPr>
          <w:rFonts w:ascii="Century Gothic" w:hAnsi="Century Gothic"/>
          <w:sz w:val="22"/>
          <w:szCs w:val="22"/>
        </w:rPr>
      </w:pPr>
      <w:r w:rsidRPr="00EB6AE4">
        <w:rPr>
          <w:rFonts w:ascii="Century Gothic" w:hAnsi="Century Gothic"/>
          <w:sz w:val="22"/>
          <w:szCs w:val="22"/>
        </w:rPr>
        <w:t>garantire la sicurezza sul lavoro;</w:t>
      </w:r>
    </w:p>
    <w:p w:rsidR="006E0DF8" w:rsidRPr="00EB6AE4" w:rsidRDefault="006E0DF8" w:rsidP="006E0DF8">
      <w:pPr>
        <w:pStyle w:val="NormaleWeb1"/>
        <w:numPr>
          <w:ilvl w:val="0"/>
          <w:numId w:val="24"/>
        </w:numPr>
        <w:tabs>
          <w:tab w:val="clear" w:pos="1095"/>
          <w:tab w:val="num" w:pos="720"/>
        </w:tabs>
        <w:ind w:left="720"/>
        <w:jc w:val="both"/>
        <w:rPr>
          <w:rFonts w:ascii="Century Gothic" w:hAnsi="Century Gothic"/>
          <w:sz w:val="22"/>
          <w:szCs w:val="22"/>
        </w:rPr>
      </w:pPr>
      <w:r w:rsidRPr="00EB6AE4">
        <w:rPr>
          <w:rFonts w:ascii="Century Gothic" w:hAnsi="Century Gothic"/>
          <w:sz w:val="22"/>
          <w:szCs w:val="22"/>
        </w:rPr>
        <w:t>tutelare la privacy dello studente;</w:t>
      </w:r>
    </w:p>
    <w:p w:rsidR="006E0DF8" w:rsidRPr="00EB6AE4" w:rsidRDefault="006E0DF8" w:rsidP="006E0DF8">
      <w:pPr>
        <w:pStyle w:val="NormaleWeb1"/>
        <w:numPr>
          <w:ilvl w:val="0"/>
          <w:numId w:val="24"/>
        </w:numPr>
        <w:tabs>
          <w:tab w:val="clear" w:pos="1095"/>
          <w:tab w:val="num" w:pos="720"/>
        </w:tabs>
        <w:ind w:left="720"/>
        <w:jc w:val="both"/>
        <w:rPr>
          <w:rFonts w:ascii="Century Gothic" w:hAnsi="Century Gothic"/>
          <w:sz w:val="22"/>
          <w:szCs w:val="22"/>
        </w:rPr>
      </w:pPr>
      <w:r w:rsidRPr="00EB6AE4">
        <w:rPr>
          <w:rFonts w:ascii="Century Gothic" w:hAnsi="Century Gothic"/>
          <w:sz w:val="22"/>
          <w:szCs w:val="22"/>
        </w:rPr>
        <w:t>fornire le informazioni e la formazione necessaria allo svolgimento dei propri compiti assegnati;</w:t>
      </w:r>
    </w:p>
    <w:p w:rsidR="006E0DF8" w:rsidRPr="00EB6AE4" w:rsidRDefault="006E0DF8" w:rsidP="006E0DF8">
      <w:pPr>
        <w:pStyle w:val="NormaleWeb1"/>
        <w:numPr>
          <w:ilvl w:val="0"/>
          <w:numId w:val="24"/>
        </w:numPr>
        <w:tabs>
          <w:tab w:val="clear" w:pos="1095"/>
          <w:tab w:val="num" w:pos="720"/>
        </w:tabs>
        <w:ind w:left="720"/>
        <w:jc w:val="both"/>
        <w:rPr>
          <w:rFonts w:ascii="Century Gothic" w:hAnsi="Century Gothic"/>
          <w:sz w:val="22"/>
          <w:szCs w:val="22"/>
        </w:rPr>
      </w:pPr>
      <w:r w:rsidRPr="00EB6AE4">
        <w:rPr>
          <w:rFonts w:ascii="Century Gothic" w:hAnsi="Century Gothic"/>
          <w:sz w:val="22"/>
          <w:szCs w:val="22"/>
        </w:rPr>
        <w:t>fornire un’adeguata strumentazione e attrezzatura per lo svolgimento delle attività;</w:t>
      </w:r>
    </w:p>
    <w:p w:rsidR="006E0DF8" w:rsidRPr="00EB6AE4" w:rsidRDefault="006E0DF8" w:rsidP="006E0DF8">
      <w:pPr>
        <w:pStyle w:val="NormaleWeb1"/>
        <w:numPr>
          <w:ilvl w:val="0"/>
          <w:numId w:val="24"/>
        </w:numPr>
        <w:tabs>
          <w:tab w:val="clear" w:pos="1095"/>
          <w:tab w:val="num" w:pos="720"/>
        </w:tabs>
        <w:ind w:left="720"/>
        <w:jc w:val="both"/>
        <w:rPr>
          <w:rFonts w:ascii="Century Gothic" w:hAnsi="Century Gothic"/>
          <w:b/>
          <w:sz w:val="22"/>
          <w:szCs w:val="22"/>
        </w:rPr>
      </w:pPr>
      <w:r w:rsidRPr="00EB6AE4">
        <w:rPr>
          <w:rFonts w:ascii="Century Gothic" w:hAnsi="Century Gothic"/>
          <w:sz w:val="22"/>
          <w:szCs w:val="22"/>
        </w:rPr>
        <w:t>proporre allo studente un’attività coerente con gli studi in atto e le competenze relative.</w:t>
      </w:r>
    </w:p>
    <w:p w:rsidR="006E0DF8" w:rsidRPr="00EB6AE4" w:rsidRDefault="006E0DF8" w:rsidP="006E0DF8">
      <w:pPr>
        <w:jc w:val="both"/>
        <w:rPr>
          <w:rFonts w:ascii="Century Gothic" w:hAnsi="Century Gothic"/>
          <w:b/>
          <w:sz w:val="22"/>
          <w:szCs w:val="22"/>
        </w:rPr>
      </w:pPr>
    </w:p>
    <w:p w:rsidR="006E0DF8" w:rsidRPr="00EB6AE4" w:rsidRDefault="006E0DF8" w:rsidP="006E0DF8">
      <w:pPr>
        <w:jc w:val="both"/>
        <w:rPr>
          <w:rFonts w:ascii="Century Gothic" w:hAnsi="Century Gothic"/>
          <w:b/>
          <w:sz w:val="22"/>
          <w:szCs w:val="22"/>
        </w:rPr>
      </w:pPr>
    </w:p>
    <w:p w:rsidR="006E0DF8" w:rsidRPr="00EB6AE4" w:rsidRDefault="006E0DF8" w:rsidP="006E0DF8">
      <w:pPr>
        <w:jc w:val="center"/>
        <w:rPr>
          <w:rFonts w:ascii="Century Gothic" w:hAnsi="Century Gothic"/>
          <w:b/>
          <w:sz w:val="22"/>
          <w:szCs w:val="22"/>
        </w:rPr>
      </w:pPr>
      <w:r w:rsidRPr="00EB6AE4">
        <w:rPr>
          <w:rFonts w:ascii="Century Gothic" w:hAnsi="Century Gothic"/>
          <w:b/>
          <w:sz w:val="22"/>
          <w:szCs w:val="22"/>
        </w:rPr>
        <w:t>AZIONI DI MONITORAGGIO – RISORSE</w:t>
      </w:r>
    </w:p>
    <w:p w:rsidR="006E0DF8" w:rsidRPr="00EB6AE4" w:rsidRDefault="006E0DF8" w:rsidP="006E0DF8">
      <w:pPr>
        <w:jc w:val="center"/>
        <w:rPr>
          <w:rFonts w:ascii="Century Gothic" w:hAnsi="Century Gothic"/>
          <w:sz w:val="22"/>
          <w:szCs w:val="22"/>
        </w:rPr>
      </w:pPr>
    </w:p>
    <w:p w:rsidR="006E0DF8" w:rsidRDefault="006E0DF8" w:rsidP="006E0DF8">
      <w:pPr>
        <w:jc w:val="both"/>
        <w:rPr>
          <w:rFonts w:ascii="Century Gothic" w:hAnsi="Century Gothic"/>
          <w:sz w:val="22"/>
          <w:szCs w:val="22"/>
        </w:rPr>
      </w:pPr>
      <w:r w:rsidRPr="00EB6AE4">
        <w:rPr>
          <w:rFonts w:ascii="Century Gothic" w:hAnsi="Century Gothic"/>
          <w:sz w:val="22"/>
          <w:szCs w:val="22"/>
        </w:rPr>
        <w:t>Indicare eventuali soggetti</w:t>
      </w:r>
      <w:r w:rsidRPr="00EB6AE4">
        <w:rPr>
          <w:rFonts w:ascii="Century Gothic" w:hAnsi="Century Gothic"/>
          <w:strike/>
          <w:sz w:val="22"/>
          <w:szCs w:val="22"/>
        </w:rPr>
        <w:t>,</w:t>
      </w:r>
      <w:r w:rsidRPr="00EB6AE4">
        <w:rPr>
          <w:rFonts w:ascii="Century Gothic" w:hAnsi="Century Gothic"/>
          <w:sz w:val="22"/>
          <w:szCs w:val="22"/>
        </w:rPr>
        <w:t xml:space="preserve"> </w:t>
      </w:r>
      <w:r w:rsidRPr="00EB6AE4">
        <w:rPr>
          <w:rFonts w:ascii="Century Gothic" w:hAnsi="Century Gothic"/>
          <w:color w:val="000000" w:themeColor="text1"/>
          <w:sz w:val="22"/>
          <w:szCs w:val="22"/>
        </w:rPr>
        <w:t>che,</w:t>
      </w:r>
      <w:r w:rsidRPr="00EB6AE4">
        <w:rPr>
          <w:rFonts w:ascii="Century Gothic" w:hAnsi="Century Gothic"/>
          <w:sz w:val="22"/>
          <w:szCs w:val="22"/>
        </w:rPr>
        <w:t xml:space="preserve"> oltre ai tutor ed ai docenti, sono coinvolti con l’allievo nel percorso alternanza e modalità organizzative di monitoraggio del percorso</w:t>
      </w:r>
    </w:p>
    <w:p w:rsidR="001A2B51" w:rsidRPr="00EB6AE4" w:rsidRDefault="001A2B51" w:rsidP="006E0DF8">
      <w:pPr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778"/>
      </w:tblGrid>
      <w:tr w:rsidR="006E0DF8" w:rsidRPr="00EB6AE4" w:rsidTr="00F00FC1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DF8" w:rsidRPr="00EB6AE4" w:rsidRDefault="006E0DF8" w:rsidP="00F00FC1">
            <w:pPr>
              <w:jc w:val="both"/>
              <w:rPr>
                <w:rFonts w:ascii="Century Gothic" w:hAnsi="Century Gothic"/>
                <w:b/>
                <w:sz w:val="22"/>
                <w:szCs w:val="22"/>
              </w:rPr>
            </w:pPr>
          </w:p>
          <w:p w:rsidR="006E0DF8" w:rsidRDefault="006E0DF8" w:rsidP="00F00FC1">
            <w:pPr>
              <w:jc w:val="both"/>
              <w:rPr>
                <w:rFonts w:ascii="Century Gothic" w:hAnsi="Century Gothic"/>
                <w:b/>
                <w:sz w:val="22"/>
                <w:szCs w:val="22"/>
              </w:rPr>
            </w:pPr>
          </w:p>
          <w:p w:rsidR="006E0DF8" w:rsidRDefault="006E0DF8" w:rsidP="00F00FC1">
            <w:pPr>
              <w:jc w:val="both"/>
              <w:rPr>
                <w:rFonts w:ascii="Century Gothic" w:hAnsi="Century Gothic"/>
                <w:b/>
                <w:sz w:val="22"/>
                <w:szCs w:val="22"/>
              </w:rPr>
            </w:pPr>
          </w:p>
          <w:p w:rsidR="006E0DF8" w:rsidRDefault="006E0DF8" w:rsidP="00F00FC1">
            <w:pPr>
              <w:jc w:val="both"/>
              <w:rPr>
                <w:rFonts w:ascii="Century Gothic" w:hAnsi="Century Gothic"/>
                <w:b/>
                <w:sz w:val="22"/>
                <w:szCs w:val="22"/>
              </w:rPr>
            </w:pPr>
          </w:p>
          <w:p w:rsidR="006E0DF8" w:rsidRPr="00EB6AE4" w:rsidRDefault="006E0DF8" w:rsidP="00F00FC1">
            <w:pPr>
              <w:jc w:val="both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</w:tr>
    </w:tbl>
    <w:p w:rsidR="006E0DF8" w:rsidRPr="00EB6AE4" w:rsidRDefault="006E0DF8" w:rsidP="006E0DF8">
      <w:pPr>
        <w:jc w:val="both"/>
        <w:rPr>
          <w:rFonts w:ascii="Century Gothic" w:hAnsi="Century Gothic"/>
          <w:b/>
          <w:sz w:val="22"/>
          <w:szCs w:val="22"/>
        </w:rPr>
      </w:pPr>
    </w:p>
    <w:p w:rsidR="006E0DF8" w:rsidRDefault="006E0DF8" w:rsidP="006E0DF8">
      <w:pPr>
        <w:jc w:val="center"/>
        <w:rPr>
          <w:rFonts w:ascii="Century Gothic" w:eastAsia="MS ??" w:hAnsi="Century Gothic"/>
          <w:b/>
          <w:sz w:val="22"/>
          <w:szCs w:val="22"/>
        </w:rPr>
      </w:pPr>
    </w:p>
    <w:p w:rsidR="001A2B51" w:rsidRDefault="001A2B51" w:rsidP="001A2B51">
      <w:pPr>
        <w:jc w:val="center"/>
        <w:rPr>
          <w:rFonts w:ascii="Century Gothic" w:eastAsia="MS ??" w:hAnsi="Century Gothic"/>
          <w:b/>
          <w:sz w:val="22"/>
          <w:szCs w:val="22"/>
        </w:rPr>
      </w:pPr>
    </w:p>
    <w:p w:rsidR="001A2B51" w:rsidRDefault="001A2B51" w:rsidP="001A2B51">
      <w:pPr>
        <w:jc w:val="center"/>
        <w:rPr>
          <w:rFonts w:ascii="Century Gothic" w:eastAsia="MS ??" w:hAnsi="Century Gothic"/>
          <w:b/>
          <w:sz w:val="22"/>
          <w:szCs w:val="22"/>
        </w:rPr>
      </w:pPr>
    </w:p>
    <w:p w:rsidR="001A2B51" w:rsidRDefault="001A2B51" w:rsidP="001A2B51">
      <w:pPr>
        <w:jc w:val="center"/>
        <w:rPr>
          <w:rFonts w:ascii="Century Gothic" w:eastAsia="MS ??" w:hAnsi="Century Gothic"/>
          <w:b/>
          <w:sz w:val="22"/>
          <w:szCs w:val="22"/>
        </w:rPr>
      </w:pPr>
    </w:p>
    <w:p w:rsidR="001A2B51" w:rsidRDefault="001A2B51" w:rsidP="001A2B51">
      <w:pPr>
        <w:jc w:val="center"/>
        <w:rPr>
          <w:rFonts w:ascii="Century Gothic" w:eastAsia="MS ??" w:hAnsi="Century Gothic"/>
          <w:b/>
          <w:sz w:val="22"/>
          <w:szCs w:val="22"/>
        </w:rPr>
      </w:pPr>
    </w:p>
    <w:p w:rsidR="001A2B51" w:rsidRDefault="001A2B51" w:rsidP="001A2B51">
      <w:pPr>
        <w:jc w:val="center"/>
        <w:rPr>
          <w:rFonts w:ascii="Century Gothic" w:eastAsia="MS ??" w:hAnsi="Century Gothic"/>
          <w:b/>
          <w:sz w:val="22"/>
          <w:szCs w:val="22"/>
        </w:rPr>
      </w:pPr>
    </w:p>
    <w:p w:rsidR="001A2B51" w:rsidRDefault="001A2B51" w:rsidP="001A2B51">
      <w:pPr>
        <w:jc w:val="center"/>
        <w:rPr>
          <w:rFonts w:ascii="Century Gothic" w:eastAsia="MS ??" w:hAnsi="Century Gothic"/>
          <w:b/>
          <w:sz w:val="22"/>
          <w:szCs w:val="22"/>
        </w:rPr>
      </w:pPr>
    </w:p>
    <w:p w:rsidR="001A2B51" w:rsidRDefault="001A2B51" w:rsidP="001A2B51">
      <w:pPr>
        <w:jc w:val="center"/>
        <w:rPr>
          <w:rFonts w:ascii="Century Gothic" w:eastAsia="MS ??" w:hAnsi="Century Gothic"/>
          <w:b/>
          <w:sz w:val="22"/>
          <w:szCs w:val="22"/>
        </w:rPr>
      </w:pPr>
    </w:p>
    <w:p w:rsidR="006E0DF8" w:rsidRPr="00EB6AE4" w:rsidRDefault="006E0DF8" w:rsidP="001A2B51">
      <w:pPr>
        <w:jc w:val="center"/>
        <w:rPr>
          <w:rFonts w:ascii="Century Gothic" w:eastAsia="MS ??" w:hAnsi="Century Gothic"/>
          <w:b/>
          <w:sz w:val="22"/>
          <w:szCs w:val="22"/>
        </w:rPr>
      </w:pPr>
      <w:r w:rsidRPr="00EB6AE4">
        <w:rPr>
          <w:rFonts w:ascii="Century Gothic" w:eastAsia="MS ??" w:hAnsi="Century Gothic"/>
          <w:b/>
          <w:sz w:val="22"/>
          <w:szCs w:val="22"/>
        </w:rPr>
        <w:t xml:space="preserve">VALUTAZIONE - </w:t>
      </w:r>
      <w:r w:rsidRPr="00EB6AE4">
        <w:rPr>
          <w:rFonts w:ascii="Century Gothic" w:hAnsi="Century Gothic"/>
          <w:b/>
          <w:sz w:val="22"/>
          <w:szCs w:val="22"/>
        </w:rPr>
        <w:t>CRITERI E MODALITÀ DI ACCERTAMENTO DELLE COMPETENZE</w:t>
      </w:r>
    </w:p>
    <w:p w:rsidR="006E0DF8" w:rsidRPr="00EB6AE4" w:rsidRDefault="006E0DF8" w:rsidP="006E0DF8">
      <w:pPr>
        <w:jc w:val="both"/>
        <w:rPr>
          <w:rFonts w:ascii="Century Gothic" w:eastAsia="MS ??" w:hAnsi="Century Gothic"/>
          <w:b/>
          <w:sz w:val="22"/>
          <w:szCs w:val="22"/>
        </w:rPr>
      </w:pPr>
    </w:p>
    <w:p w:rsidR="006E0DF8" w:rsidRPr="00EB6AE4" w:rsidRDefault="006E0DF8" w:rsidP="006E0DF8">
      <w:pPr>
        <w:jc w:val="both"/>
        <w:rPr>
          <w:rFonts w:ascii="Century Gothic" w:eastAsia="MS ??" w:hAnsi="Century Gothic"/>
          <w:sz w:val="22"/>
          <w:szCs w:val="22"/>
        </w:rPr>
      </w:pPr>
      <w:r w:rsidRPr="00EB6AE4">
        <w:rPr>
          <w:rFonts w:ascii="Century Gothic" w:eastAsia="MS ??" w:hAnsi="Century Gothic"/>
          <w:sz w:val="22"/>
          <w:szCs w:val="22"/>
        </w:rPr>
        <w:t>I risultati finali della valutazione</w:t>
      </w:r>
      <w:r w:rsidRPr="00EB6AE4">
        <w:rPr>
          <w:rStyle w:val="Rimandonotaapidipagina"/>
          <w:rFonts w:ascii="Century Gothic" w:eastAsia="MS ??" w:hAnsi="Century Gothic"/>
          <w:szCs w:val="22"/>
        </w:rPr>
        <w:footnoteReference w:id="3"/>
      </w:r>
      <w:r w:rsidRPr="00EB6AE4">
        <w:rPr>
          <w:rFonts w:ascii="Century Gothic" w:hAnsi="Century Gothic"/>
          <w:sz w:val="22"/>
          <w:szCs w:val="22"/>
        </w:rPr>
        <w:t xml:space="preserve"> </w:t>
      </w:r>
      <w:r w:rsidRPr="00EB6AE4">
        <w:rPr>
          <w:rFonts w:ascii="Century Gothic" w:eastAsia="MS ??" w:hAnsi="Century Gothic"/>
          <w:sz w:val="22"/>
          <w:szCs w:val="22"/>
        </w:rPr>
        <w:t>vengono sintetizzati nella certificazione finale. Il tutor aziendale «…fornisce all'istituzione scolastica o formativa ogni elemento atto a verificare e valutare le attività dello studente e l'efficacia dei processi formativi</w:t>
      </w:r>
      <w:r w:rsidRPr="00EB6AE4">
        <w:rPr>
          <w:rFonts w:ascii="Century Gothic" w:hAnsi="Century Gothic" w:cs="Times-Roman"/>
          <w:sz w:val="22"/>
          <w:szCs w:val="22"/>
        </w:rPr>
        <w:t>»</w:t>
      </w:r>
      <w:r w:rsidRPr="00EB6AE4">
        <w:rPr>
          <w:rStyle w:val="Rimandonotaapidipagina"/>
          <w:rFonts w:ascii="Century Gothic" w:hAnsi="Century Gothic" w:cs="Times-Roman"/>
          <w:szCs w:val="22"/>
        </w:rPr>
        <w:footnoteReference w:id="4"/>
      </w:r>
      <w:r w:rsidRPr="00EB6AE4">
        <w:rPr>
          <w:rFonts w:ascii="Century Gothic" w:hAnsi="Century Gothic" w:cs="Times-Roman"/>
          <w:sz w:val="22"/>
          <w:szCs w:val="22"/>
        </w:rPr>
        <w:t xml:space="preserve">. </w:t>
      </w:r>
      <w:r w:rsidRPr="00EB6AE4">
        <w:rPr>
          <w:rFonts w:ascii="Century Gothic" w:eastAsia="MS ??" w:hAnsi="Century Gothic"/>
          <w:sz w:val="22"/>
          <w:szCs w:val="22"/>
        </w:rPr>
        <w:t xml:space="preserve">La valutazione finale degli apprendimenti, a conclusione dell’anno scolastico, viene attuata dai docenti del </w:t>
      </w:r>
      <w:r w:rsidRPr="00EB6AE4">
        <w:rPr>
          <w:rFonts w:ascii="Century Gothic" w:eastAsia="MS ??" w:hAnsi="Century Gothic"/>
          <w:b/>
          <w:sz w:val="22"/>
          <w:szCs w:val="22"/>
        </w:rPr>
        <w:t>Consiglio di classe</w:t>
      </w:r>
      <w:r w:rsidRPr="00EB6AE4">
        <w:rPr>
          <w:rFonts w:ascii="Century Gothic" w:eastAsia="MS ??" w:hAnsi="Century Gothic"/>
          <w:sz w:val="22"/>
          <w:szCs w:val="22"/>
        </w:rPr>
        <w:t xml:space="preserve">, tenuto conto delle attività di valutazione in itinere svolte dal </w:t>
      </w:r>
      <w:r w:rsidRPr="00EB6AE4">
        <w:rPr>
          <w:rFonts w:ascii="Century Gothic" w:eastAsia="MS ??" w:hAnsi="Century Gothic"/>
          <w:b/>
          <w:sz w:val="22"/>
          <w:szCs w:val="22"/>
        </w:rPr>
        <w:t>tutor aziendale</w:t>
      </w:r>
      <w:r w:rsidRPr="00EB6AE4">
        <w:rPr>
          <w:rFonts w:ascii="Century Gothic" w:eastAsia="MS ??" w:hAnsi="Century Gothic"/>
          <w:sz w:val="22"/>
          <w:szCs w:val="22"/>
        </w:rPr>
        <w:t xml:space="preserve"> sulla base degli strumenti predisposti. La valutazione del percorso in alternanza è parte integrante della valutazione finale dello studente e incide sul livello dei risultati di apprendimento conseguiti nell’arco del secondo biennio e dell’ultimo anno del corso di studi.</w:t>
      </w:r>
    </w:p>
    <w:p w:rsidR="006E0DF8" w:rsidRPr="00EB6AE4" w:rsidRDefault="006E0DF8" w:rsidP="006E0DF8">
      <w:pPr>
        <w:jc w:val="both"/>
        <w:rPr>
          <w:rFonts w:ascii="Century Gothic" w:hAnsi="Century Gothic"/>
          <w:sz w:val="22"/>
          <w:szCs w:val="22"/>
        </w:rPr>
      </w:pPr>
    </w:p>
    <w:p w:rsidR="006E0DF8" w:rsidRPr="00EB6AE4" w:rsidRDefault="006E0DF8" w:rsidP="006E0DF8">
      <w:pPr>
        <w:jc w:val="both"/>
        <w:rPr>
          <w:rFonts w:ascii="Century Gothic" w:hAnsi="Century Gothic"/>
          <w:sz w:val="22"/>
          <w:szCs w:val="22"/>
        </w:rPr>
      </w:pPr>
      <w:r w:rsidRPr="00EB6AE4">
        <w:rPr>
          <w:rFonts w:ascii="Century Gothic" w:hAnsi="Century Gothic"/>
          <w:sz w:val="22"/>
          <w:szCs w:val="22"/>
        </w:rPr>
        <w:t>Indicare modalità, metodologie, strumenti, tipologie di prova per l’accertamento, la valutazione e la certificazione delle competenze acquisite.</w:t>
      </w: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778"/>
      </w:tblGrid>
      <w:tr w:rsidR="006E0DF8" w:rsidRPr="00EB6AE4" w:rsidTr="00F00FC1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DF8" w:rsidRPr="00EB6AE4" w:rsidRDefault="006E0DF8" w:rsidP="00F00FC1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:rsidR="006E0DF8" w:rsidRDefault="006E0DF8" w:rsidP="00F00FC1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:rsidR="006E0DF8" w:rsidRDefault="006E0DF8" w:rsidP="00F00FC1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:rsidR="006E0DF8" w:rsidRDefault="006E0DF8" w:rsidP="00F00FC1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:rsidR="006E0DF8" w:rsidRDefault="006E0DF8" w:rsidP="00F00FC1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:rsidR="006E0DF8" w:rsidRPr="00EB6AE4" w:rsidRDefault="006E0DF8" w:rsidP="00F00FC1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:rsidR="006E0DF8" w:rsidRPr="00EB6AE4" w:rsidRDefault="006E0DF8" w:rsidP="006E0DF8">
      <w:pPr>
        <w:jc w:val="both"/>
        <w:rPr>
          <w:rFonts w:ascii="Century Gothic" w:hAnsi="Century Gothic"/>
          <w:sz w:val="22"/>
          <w:szCs w:val="22"/>
        </w:rPr>
      </w:pPr>
    </w:p>
    <w:p w:rsidR="006E0DF8" w:rsidRPr="00EB6AE4" w:rsidRDefault="006E0DF8" w:rsidP="006E0DF8">
      <w:pPr>
        <w:pStyle w:val="NormaleWeb1"/>
        <w:jc w:val="both"/>
        <w:rPr>
          <w:rFonts w:ascii="Century Gothic" w:hAnsi="Century Gothic"/>
          <w:sz w:val="22"/>
          <w:szCs w:val="22"/>
        </w:rPr>
      </w:pPr>
      <w:r w:rsidRPr="00EB6AE4">
        <w:rPr>
          <w:rFonts w:ascii="Century Gothic" w:hAnsi="Century Gothic" w:cs="Times New Roman"/>
          <w:sz w:val="22"/>
          <w:szCs w:val="22"/>
        </w:rPr>
        <w:t xml:space="preserve">La </w:t>
      </w:r>
      <w:r w:rsidRPr="00EB6AE4">
        <w:rPr>
          <w:rFonts w:ascii="Century Gothic" w:hAnsi="Century Gothic" w:cs="Times New Roman"/>
          <w:b/>
          <w:bCs/>
          <w:sz w:val="22"/>
          <w:szCs w:val="22"/>
        </w:rPr>
        <w:t>CERTIFICAZIONE</w:t>
      </w:r>
      <w:r w:rsidRPr="00EB6AE4">
        <w:rPr>
          <w:rFonts w:ascii="Century Gothic" w:hAnsi="Century Gothic" w:cs="Times New Roman"/>
          <w:sz w:val="22"/>
          <w:szCs w:val="22"/>
        </w:rPr>
        <w:t>, rilasciata d’intesa tra Istituzione scolastica e Soggetto ospitante, rappresenta il riconoscimento delle competenze acquisite e ha valore sia nell’ambito dello studio che in quello della professione. La certificazione costituisce il momento conclusivo del processo di valutazione, è redatta secondo precisi parametri (dati anagrafici del destinatario e dell’Istituto Scolastico, riferimenti alla tipologia ed ai contenuti del percorso, competenze acquisite con riferimento all’indirizzo del corso di studio, modalità di apprendimento e valutazione delle competenze) e rappresenta il documento, complementare al patto formativo, di conclusione del percorso.</w:t>
      </w:r>
    </w:p>
    <w:p w:rsidR="006E0DF8" w:rsidRPr="00EB6AE4" w:rsidRDefault="006E0DF8" w:rsidP="006E0DF8">
      <w:pPr>
        <w:jc w:val="both"/>
        <w:rPr>
          <w:rFonts w:ascii="Century Gothic" w:hAnsi="Century Gothic"/>
          <w:sz w:val="22"/>
          <w:szCs w:val="22"/>
        </w:rPr>
      </w:pPr>
    </w:p>
    <w:p w:rsidR="006E0DF8" w:rsidRPr="00EB6AE4" w:rsidRDefault="006E0DF8" w:rsidP="006E0DF8">
      <w:pPr>
        <w:shd w:val="clear" w:color="auto" w:fill="FFFFFF"/>
        <w:tabs>
          <w:tab w:val="left" w:pos="732"/>
          <w:tab w:val="left" w:leader="dot" w:pos="1980"/>
          <w:tab w:val="left" w:leader="dot" w:pos="3708"/>
          <w:tab w:val="left" w:leader="dot" w:pos="7938"/>
        </w:tabs>
        <w:rPr>
          <w:rFonts w:ascii="Century Gothic" w:hAnsi="Century Gothic"/>
          <w:b/>
          <w:bCs/>
          <w:color w:val="000000"/>
          <w:sz w:val="22"/>
          <w:szCs w:val="22"/>
        </w:rPr>
      </w:pPr>
      <w:r w:rsidRPr="00EB6AE4">
        <w:rPr>
          <w:rFonts w:ascii="Century Gothic" w:hAnsi="Century Gothic"/>
          <w:bCs/>
          <w:i/>
          <w:color w:val="000000"/>
          <w:sz w:val="22"/>
          <w:szCs w:val="22"/>
        </w:rPr>
        <w:t xml:space="preserve">N° di Protocollo della Scuola ____________________ </w:t>
      </w:r>
      <w:r w:rsidRPr="00EB6AE4">
        <w:rPr>
          <w:rFonts w:ascii="Century Gothic" w:hAnsi="Century Gothic"/>
          <w:i/>
          <w:color w:val="000000"/>
          <w:spacing w:val="-4"/>
          <w:sz w:val="22"/>
          <w:szCs w:val="22"/>
        </w:rPr>
        <w:t>(data) _______________________________</w:t>
      </w:r>
    </w:p>
    <w:p w:rsidR="006E0DF8" w:rsidRPr="00EB6AE4" w:rsidRDefault="006E0DF8" w:rsidP="006E0DF8">
      <w:pPr>
        <w:shd w:val="clear" w:color="auto" w:fill="FFFFFF"/>
        <w:tabs>
          <w:tab w:val="left" w:pos="732"/>
          <w:tab w:val="left" w:leader="dot" w:pos="1980"/>
          <w:tab w:val="left" w:leader="dot" w:pos="3708"/>
          <w:tab w:val="left" w:leader="dot" w:pos="7938"/>
        </w:tabs>
        <w:rPr>
          <w:rFonts w:ascii="Century Gothic" w:hAnsi="Century Gothic"/>
          <w:b/>
          <w:bCs/>
          <w:color w:val="000000"/>
          <w:sz w:val="22"/>
          <w:szCs w:val="22"/>
        </w:rPr>
      </w:pPr>
    </w:p>
    <w:p w:rsidR="006E0DF8" w:rsidRPr="00EB6AE4" w:rsidRDefault="006E0DF8" w:rsidP="006E0DF8">
      <w:pPr>
        <w:shd w:val="clear" w:color="auto" w:fill="FFFFFF"/>
        <w:tabs>
          <w:tab w:val="left" w:pos="732"/>
          <w:tab w:val="left" w:leader="dot" w:pos="1980"/>
          <w:tab w:val="left" w:leader="dot" w:pos="3708"/>
          <w:tab w:val="left" w:leader="dot" w:pos="7938"/>
        </w:tabs>
        <w:rPr>
          <w:rFonts w:ascii="Century Gothic" w:hAnsi="Century Gothic"/>
          <w:b/>
          <w:bCs/>
          <w:color w:val="000000"/>
          <w:sz w:val="22"/>
          <w:szCs w:val="22"/>
        </w:rPr>
      </w:pPr>
    </w:p>
    <w:p w:rsidR="001A2B51" w:rsidRDefault="001A2B51" w:rsidP="006E0DF8">
      <w:pPr>
        <w:shd w:val="clear" w:color="auto" w:fill="FFFFFF"/>
        <w:tabs>
          <w:tab w:val="left" w:pos="732"/>
          <w:tab w:val="left" w:leader="dot" w:pos="1980"/>
          <w:tab w:val="left" w:leader="dot" w:pos="3708"/>
          <w:tab w:val="left" w:leader="dot" w:pos="7938"/>
        </w:tabs>
        <w:rPr>
          <w:rFonts w:ascii="Century Gothic" w:hAnsi="Century Gothic"/>
          <w:b/>
          <w:bCs/>
          <w:color w:val="000000"/>
          <w:sz w:val="22"/>
          <w:szCs w:val="22"/>
        </w:rPr>
      </w:pPr>
    </w:p>
    <w:p w:rsidR="001A2B51" w:rsidRDefault="001A2B51" w:rsidP="006E0DF8">
      <w:pPr>
        <w:shd w:val="clear" w:color="auto" w:fill="FFFFFF"/>
        <w:tabs>
          <w:tab w:val="left" w:pos="732"/>
          <w:tab w:val="left" w:leader="dot" w:pos="1980"/>
          <w:tab w:val="left" w:leader="dot" w:pos="3708"/>
          <w:tab w:val="left" w:leader="dot" w:pos="7938"/>
        </w:tabs>
        <w:rPr>
          <w:rFonts w:ascii="Century Gothic" w:hAnsi="Century Gothic"/>
          <w:b/>
          <w:bCs/>
          <w:color w:val="000000"/>
          <w:sz w:val="22"/>
          <w:szCs w:val="22"/>
        </w:rPr>
      </w:pPr>
    </w:p>
    <w:p w:rsidR="001A2B51" w:rsidRDefault="001A2B51" w:rsidP="006E0DF8">
      <w:pPr>
        <w:shd w:val="clear" w:color="auto" w:fill="FFFFFF"/>
        <w:tabs>
          <w:tab w:val="left" w:pos="732"/>
          <w:tab w:val="left" w:leader="dot" w:pos="1980"/>
          <w:tab w:val="left" w:leader="dot" w:pos="3708"/>
          <w:tab w:val="left" w:leader="dot" w:pos="7938"/>
        </w:tabs>
        <w:rPr>
          <w:rFonts w:ascii="Century Gothic" w:hAnsi="Century Gothic"/>
          <w:b/>
          <w:bCs/>
          <w:color w:val="000000"/>
          <w:sz w:val="22"/>
          <w:szCs w:val="22"/>
        </w:rPr>
      </w:pPr>
    </w:p>
    <w:p w:rsidR="006E0DF8" w:rsidRPr="00EB6AE4" w:rsidRDefault="006E0DF8" w:rsidP="006E0DF8">
      <w:pPr>
        <w:shd w:val="clear" w:color="auto" w:fill="FFFFFF"/>
        <w:tabs>
          <w:tab w:val="left" w:pos="732"/>
          <w:tab w:val="left" w:leader="dot" w:pos="1980"/>
          <w:tab w:val="left" w:leader="dot" w:pos="3708"/>
          <w:tab w:val="left" w:leader="dot" w:pos="7938"/>
        </w:tabs>
        <w:rPr>
          <w:rFonts w:ascii="Century Gothic" w:hAnsi="Century Gothic"/>
          <w:sz w:val="22"/>
          <w:szCs w:val="22"/>
        </w:rPr>
      </w:pPr>
      <w:r w:rsidRPr="00EB6AE4">
        <w:rPr>
          <w:rFonts w:ascii="Century Gothic" w:hAnsi="Century Gothic"/>
          <w:b/>
          <w:bCs/>
          <w:color w:val="000000"/>
          <w:sz w:val="22"/>
          <w:szCs w:val="22"/>
        </w:rPr>
        <w:t>SOTTOSCRIZIONI</w:t>
      </w:r>
      <w:r w:rsidRPr="00EB6AE4">
        <w:rPr>
          <w:rFonts w:ascii="Century Gothic" w:hAnsi="Century Gothic"/>
          <w:color w:val="000000"/>
          <w:sz w:val="22"/>
          <w:szCs w:val="22"/>
        </w:rPr>
        <w:t>:</w:t>
      </w:r>
    </w:p>
    <w:p w:rsidR="006E0DF8" w:rsidRPr="00EB6AE4" w:rsidRDefault="006E0DF8" w:rsidP="006E0DF8">
      <w:pPr>
        <w:shd w:val="clear" w:color="auto" w:fill="FFFFFF"/>
        <w:tabs>
          <w:tab w:val="left" w:pos="732"/>
          <w:tab w:val="left" w:leader="dot" w:pos="1980"/>
          <w:tab w:val="left" w:leader="dot" w:pos="3708"/>
          <w:tab w:val="left" w:leader="dot" w:pos="7938"/>
        </w:tabs>
        <w:rPr>
          <w:rFonts w:ascii="Century Gothic" w:hAnsi="Century Gothic"/>
          <w:sz w:val="22"/>
          <w:szCs w:val="22"/>
        </w:rPr>
      </w:pPr>
    </w:p>
    <w:p w:rsidR="006E0DF8" w:rsidRPr="00EB6AE4" w:rsidRDefault="006E0DF8" w:rsidP="006E0DF8">
      <w:pPr>
        <w:shd w:val="clear" w:color="auto" w:fill="FFFFFF"/>
        <w:tabs>
          <w:tab w:val="left" w:pos="732"/>
          <w:tab w:val="left" w:leader="dot" w:pos="1980"/>
          <w:tab w:val="left" w:leader="dot" w:pos="3708"/>
          <w:tab w:val="left" w:leader="dot" w:pos="7938"/>
        </w:tabs>
        <w:rPr>
          <w:rFonts w:ascii="Century Gothic" w:hAnsi="Century Gothic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2"/>
          <w:sz w:val="22"/>
          <w:szCs w:val="22"/>
        </w:rPr>
        <w:t xml:space="preserve">Firma per il soggetto promotore (tutor scolastico) </w:t>
      </w:r>
      <w:r w:rsidRPr="00EB6AE4">
        <w:rPr>
          <w:rFonts w:ascii="Century Gothic" w:hAnsi="Century Gothic"/>
          <w:i/>
          <w:color w:val="000000"/>
          <w:spacing w:val="-4"/>
          <w:sz w:val="22"/>
          <w:szCs w:val="22"/>
        </w:rPr>
        <w:t>_______________________________________</w:t>
      </w:r>
    </w:p>
    <w:p w:rsidR="006E0DF8" w:rsidRPr="00EB6AE4" w:rsidRDefault="006E0DF8" w:rsidP="006E0DF8">
      <w:pPr>
        <w:shd w:val="clear" w:color="auto" w:fill="FFFFFF"/>
        <w:tabs>
          <w:tab w:val="left" w:pos="732"/>
          <w:tab w:val="left" w:leader="dot" w:pos="1980"/>
          <w:tab w:val="left" w:leader="dot" w:pos="3708"/>
          <w:tab w:val="left" w:leader="dot" w:pos="7938"/>
        </w:tabs>
        <w:rPr>
          <w:rFonts w:ascii="Century Gothic" w:hAnsi="Century Gothic"/>
          <w:sz w:val="22"/>
          <w:szCs w:val="22"/>
        </w:rPr>
      </w:pPr>
    </w:p>
    <w:p w:rsidR="006E0DF8" w:rsidRPr="00EB6AE4" w:rsidRDefault="006E0DF8" w:rsidP="006E0DF8">
      <w:pPr>
        <w:shd w:val="clear" w:color="auto" w:fill="FFFFFF"/>
        <w:tabs>
          <w:tab w:val="left" w:leader="dot" w:pos="7088"/>
          <w:tab w:val="left" w:leader="dot" w:pos="7938"/>
        </w:tabs>
        <w:rPr>
          <w:rFonts w:ascii="Century Gothic" w:hAnsi="Century Gothic"/>
          <w:sz w:val="22"/>
          <w:szCs w:val="22"/>
        </w:rPr>
      </w:pPr>
      <w:r w:rsidRPr="00EB6AE4">
        <w:rPr>
          <w:rFonts w:ascii="Century Gothic" w:hAnsi="Century Gothic"/>
          <w:color w:val="000000"/>
          <w:spacing w:val="-3"/>
          <w:sz w:val="22"/>
          <w:szCs w:val="22"/>
        </w:rPr>
        <w:t xml:space="preserve">Firma per il soggetto ospitante (tutor aziendale) </w:t>
      </w:r>
      <w:r w:rsidRPr="00EB6AE4">
        <w:rPr>
          <w:rFonts w:ascii="Century Gothic" w:hAnsi="Century Gothic"/>
          <w:i/>
          <w:color w:val="000000"/>
          <w:spacing w:val="-4"/>
          <w:sz w:val="22"/>
          <w:szCs w:val="22"/>
        </w:rPr>
        <w:t>__________________________________________</w:t>
      </w:r>
      <w:r>
        <w:rPr>
          <w:rFonts w:ascii="Century Gothic" w:hAnsi="Century Gothic"/>
          <w:i/>
          <w:color w:val="000000"/>
          <w:spacing w:val="-4"/>
          <w:sz w:val="22"/>
          <w:szCs w:val="22"/>
        </w:rPr>
        <w:t>_</w:t>
      </w:r>
    </w:p>
    <w:p w:rsidR="006E0DF8" w:rsidRPr="00EB6AE4" w:rsidRDefault="006E0DF8" w:rsidP="006E0DF8">
      <w:pPr>
        <w:shd w:val="clear" w:color="auto" w:fill="FFFFFF"/>
        <w:tabs>
          <w:tab w:val="left" w:leader="dot" w:pos="7088"/>
          <w:tab w:val="left" w:leader="dot" w:pos="7938"/>
        </w:tabs>
        <w:rPr>
          <w:rFonts w:ascii="Century Gothic" w:hAnsi="Century Gothic"/>
          <w:sz w:val="22"/>
          <w:szCs w:val="22"/>
        </w:rPr>
      </w:pPr>
    </w:p>
    <w:p w:rsidR="006E0DF8" w:rsidRDefault="006E0DF8" w:rsidP="006E0DF8">
      <w:pPr>
        <w:rPr>
          <w:rFonts w:ascii="Century Gothic" w:hAnsi="Century Gothic"/>
          <w:sz w:val="22"/>
          <w:szCs w:val="22"/>
        </w:rPr>
      </w:pPr>
      <w:r w:rsidRPr="00EB6AE4">
        <w:rPr>
          <w:rFonts w:ascii="Century Gothic" w:hAnsi="Century Gothic"/>
          <w:sz w:val="22"/>
          <w:szCs w:val="22"/>
        </w:rPr>
        <w:t xml:space="preserve">Firma del Dirigente Scolastico </w:t>
      </w:r>
      <w:r w:rsidRPr="00EB6AE4">
        <w:rPr>
          <w:rFonts w:ascii="Century Gothic" w:hAnsi="Century Gothic"/>
          <w:i/>
          <w:color w:val="000000"/>
          <w:spacing w:val="-4"/>
          <w:sz w:val="22"/>
          <w:szCs w:val="22"/>
        </w:rPr>
        <w:t>_______________________________________________________</w:t>
      </w:r>
      <w:r>
        <w:rPr>
          <w:rFonts w:ascii="Century Gothic" w:hAnsi="Century Gothic"/>
          <w:i/>
          <w:color w:val="000000"/>
          <w:spacing w:val="-4"/>
          <w:sz w:val="22"/>
          <w:szCs w:val="22"/>
        </w:rPr>
        <w:t>_____</w:t>
      </w:r>
    </w:p>
    <w:p w:rsidR="006E0DF8" w:rsidRPr="00EB6AE4" w:rsidRDefault="006E0DF8" w:rsidP="006E0DF8">
      <w:pPr>
        <w:rPr>
          <w:rFonts w:ascii="Century Gothic" w:hAnsi="Century Gothic"/>
          <w:sz w:val="22"/>
          <w:szCs w:val="22"/>
        </w:rPr>
      </w:pPr>
    </w:p>
    <w:p w:rsidR="006E0DF8" w:rsidRPr="00EB6AE4" w:rsidRDefault="006E0DF8" w:rsidP="006E0DF8">
      <w:pPr>
        <w:shd w:val="clear" w:color="auto" w:fill="FFFFFF"/>
        <w:tabs>
          <w:tab w:val="left" w:pos="732"/>
          <w:tab w:val="left" w:leader="dot" w:pos="1980"/>
          <w:tab w:val="left" w:leader="dot" w:pos="3708"/>
          <w:tab w:val="left" w:leader="dot" w:pos="7938"/>
        </w:tabs>
        <w:rPr>
          <w:rFonts w:ascii="Century Gothic" w:hAnsi="Century Gothic"/>
          <w:sz w:val="22"/>
          <w:szCs w:val="22"/>
        </w:rPr>
      </w:pPr>
      <w:r w:rsidRPr="00EB6AE4">
        <w:rPr>
          <w:rFonts w:ascii="Century Gothic" w:hAnsi="Century Gothic"/>
          <w:sz w:val="22"/>
          <w:szCs w:val="22"/>
        </w:rPr>
        <w:t xml:space="preserve">Firma per presa visione e </w:t>
      </w:r>
      <w:r w:rsidRPr="00EB6AE4">
        <w:rPr>
          <w:rFonts w:ascii="Century Gothic" w:hAnsi="Century Gothic"/>
          <w:spacing w:val="1"/>
          <w:sz w:val="22"/>
          <w:szCs w:val="22"/>
        </w:rPr>
        <w:t>accettazione dello studente __________________________________</w:t>
      </w:r>
    </w:p>
    <w:p w:rsidR="00F03C8A" w:rsidRPr="001A2B51" w:rsidRDefault="00F03C8A" w:rsidP="001A2B51">
      <w:pPr>
        <w:autoSpaceDE w:val="0"/>
        <w:autoSpaceDN w:val="0"/>
        <w:adjustRightInd w:val="0"/>
        <w:rPr>
          <w:rFonts w:ascii="Century Gothic" w:hAnsi="Century Gothic" w:cstheme="minorBidi"/>
          <w:sz w:val="22"/>
          <w:szCs w:val="22"/>
          <w:lang w:eastAsia="en-US"/>
        </w:rPr>
      </w:pPr>
    </w:p>
    <w:sectPr w:rsidR="00F03C8A" w:rsidRPr="001A2B51" w:rsidSect="001A2B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134" w:right="851" w:bottom="1134" w:left="1134" w:header="340" w:footer="5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5D2" w:rsidRDefault="002A55D2">
      <w:r>
        <w:separator/>
      </w:r>
    </w:p>
  </w:endnote>
  <w:endnote w:type="continuationSeparator" w:id="0">
    <w:p w:rsidR="002A55D2" w:rsidRDefault="002A5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??">
    <w:altName w:val="Optima ExtraBlack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E6A" w:rsidRDefault="00673E6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5426548"/>
      <w:docPartObj>
        <w:docPartGallery w:val="Page Numbers (Bottom of Page)"/>
        <w:docPartUnique/>
      </w:docPartObj>
    </w:sdtPr>
    <w:sdtEndPr/>
    <w:sdtContent>
      <w:p w:rsidR="00673E6A" w:rsidRDefault="00673E6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450">
          <w:rPr>
            <w:noProof/>
          </w:rPr>
          <w:t>2</w:t>
        </w:r>
        <w:r>
          <w:fldChar w:fldCharType="end"/>
        </w:r>
      </w:p>
    </w:sdtContent>
  </w:sdt>
  <w:p w:rsidR="00673E6A" w:rsidRDefault="00673E6A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E6A" w:rsidRDefault="00673E6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5D2" w:rsidRDefault="002A55D2">
      <w:r>
        <w:separator/>
      </w:r>
    </w:p>
  </w:footnote>
  <w:footnote w:type="continuationSeparator" w:id="0">
    <w:p w:rsidR="002A55D2" w:rsidRDefault="002A55D2">
      <w:r>
        <w:continuationSeparator/>
      </w:r>
    </w:p>
  </w:footnote>
  <w:footnote w:id="1">
    <w:p w:rsidR="006E0DF8" w:rsidRPr="002C75D0" w:rsidRDefault="006E0DF8" w:rsidP="006E0DF8">
      <w:pPr>
        <w:rPr>
          <w:i/>
          <w:color w:val="FF0000"/>
          <w:sz w:val="16"/>
          <w:szCs w:val="16"/>
        </w:rPr>
      </w:pPr>
      <w:r w:rsidRPr="002C75D0">
        <w:rPr>
          <w:rStyle w:val="Caratteredellanota"/>
          <w:sz w:val="16"/>
          <w:szCs w:val="16"/>
        </w:rPr>
        <w:footnoteRef/>
      </w:r>
      <w:r w:rsidRPr="002C75D0">
        <w:rPr>
          <w:sz w:val="16"/>
          <w:szCs w:val="16"/>
        </w:rPr>
        <w:t xml:space="preserve">  </w:t>
      </w:r>
      <w:r w:rsidRPr="002C75D0">
        <w:rPr>
          <w:i/>
          <w:color w:val="000000"/>
          <w:sz w:val="16"/>
          <w:szCs w:val="16"/>
        </w:rPr>
        <w:t>(cfr.) Attività alternanza scuola lavoro –Guida operativa per la scuola nota MIUR  9750  del</w:t>
      </w:r>
      <w:r w:rsidRPr="002C75D0">
        <w:rPr>
          <w:sz w:val="16"/>
          <w:szCs w:val="16"/>
        </w:rPr>
        <w:t xml:space="preserve"> </w:t>
      </w:r>
      <w:r w:rsidRPr="002C75D0">
        <w:rPr>
          <w:i/>
          <w:color w:val="000000"/>
          <w:sz w:val="16"/>
          <w:szCs w:val="16"/>
        </w:rPr>
        <w:t xml:space="preserve">8/10/2015  </w:t>
      </w:r>
      <w:hyperlink r:id="rId1" w:history="1">
        <w:r w:rsidRPr="002C75D0">
          <w:rPr>
            <w:rStyle w:val="Collegamentoipertestuale"/>
            <w:sz w:val="16"/>
            <w:szCs w:val="16"/>
          </w:rPr>
          <w:t>http://hubmiur.pubblica.istruzione.it/web/ministero/cs081015bis</w:t>
        </w:r>
      </w:hyperlink>
    </w:p>
    <w:p w:rsidR="006E0DF8" w:rsidRPr="002C75D0" w:rsidRDefault="002A55D2" w:rsidP="006E0DF8">
      <w:hyperlink r:id="rId2" w:history="1">
        <w:r w:rsidR="006E0DF8" w:rsidRPr="002C75D0">
          <w:rPr>
            <w:rStyle w:val="Collegamentoipertestuale"/>
            <w:sz w:val="16"/>
            <w:szCs w:val="16"/>
          </w:rPr>
          <w:t>http://www.indire.it/scuolavoro/consultazione/wp-content/uploads/2013/03/COSTRUIRE-INSIEME-LALTERNANZA-22_03.pdf</w:t>
        </w:r>
      </w:hyperlink>
    </w:p>
  </w:footnote>
  <w:footnote w:id="2">
    <w:p w:rsidR="006E0DF8" w:rsidRPr="005671F2" w:rsidRDefault="006E0DF8" w:rsidP="006E0DF8">
      <w:r w:rsidRPr="004B1F84">
        <w:rPr>
          <w:rStyle w:val="Caratteredellanota"/>
          <w:sz w:val="16"/>
          <w:szCs w:val="16"/>
        </w:rPr>
        <w:footnoteRef/>
      </w:r>
      <w:r w:rsidRPr="004B1F84">
        <w:rPr>
          <w:rFonts w:eastAsia="MS ??"/>
          <w:i/>
          <w:color w:val="000000"/>
          <w:sz w:val="16"/>
          <w:szCs w:val="16"/>
        </w:rPr>
        <w:t xml:space="preserve"> Allegato A</w:t>
      </w:r>
      <w:r w:rsidRPr="004B1F84">
        <w:rPr>
          <w:i/>
          <w:color w:val="000000"/>
          <w:sz w:val="16"/>
          <w:szCs w:val="16"/>
        </w:rPr>
        <w:t xml:space="preserve"> </w:t>
      </w:r>
      <w:r w:rsidRPr="004B1F84">
        <w:rPr>
          <w:i/>
          <w:color w:val="000000"/>
          <w:sz w:val="16"/>
          <w:szCs w:val="16"/>
          <w:shd w:val="clear" w:color="auto" w:fill="FFFFFF"/>
        </w:rPr>
        <w:t>Delibera di Giunta </w:t>
      </w:r>
      <w:hyperlink r:id="rId3" w:history="1">
        <w:r w:rsidRPr="004B1F84">
          <w:rPr>
            <w:rStyle w:val="Collegamentoipertestuale"/>
            <w:sz w:val="16"/>
            <w:szCs w:val="16"/>
          </w:rPr>
          <w:t>n. 279 del 07/04/2014</w:t>
        </w:r>
      </w:hyperlink>
      <w:r w:rsidRPr="004B1F84">
        <w:rPr>
          <w:i/>
          <w:sz w:val="16"/>
          <w:szCs w:val="16"/>
        </w:rPr>
        <w:t xml:space="preserve"> </w:t>
      </w:r>
      <w:hyperlink r:id="rId4" w:history="1">
        <w:r w:rsidRPr="004B1F84">
          <w:rPr>
            <w:rStyle w:val="Collegamentoipertestuale"/>
            <w:rFonts w:eastAsia="MS ??"/>
            <w:sz w:val="16"/>
            <w:szCs w:val="16"/>
          </w:rPr>
          <w:t>http://www.regione.toscana.it/documents/10180/23822/Delibera_n.279_del_07-04-2014-Allegato-A.pdf/f25d263c-9c7c-4191-a887-2ec45e5c5f33</w:t>
        </w:r>
      </w:hyperlink>
      <w:r w:rsidRPr="005671F2">
        <w:rPr>
          <w:rFonts w:eastAsia="MS ??"/>
          <w:i/>
        </w:rPr>
        <w:t xml:space="preserve"> )  </w:t>
      </w:r>
    </w:p>
  </w:footnote>
  <w:footnote w:id="3">
    <w:p w:rsidR="006E0DF8" w:rsidRPr="004B1F84" w:rsidRDefault="006E0DF8" w:rsidP="006E0DF8">
      <w:pPr>
        <w:rPr>
          <w:sz w:val="16"/>
          <w:szCs w:val="16"/>
        </w:rPr>
      </w:pPr>
      <w:r w:rsidRPr="004B1F84">
        <w:rPr>
          <w:rStyle w:val="Caratteredellanota"/>
          <w:sz w:val="16"/>
          <w:szCs w:val="16"/>
        </w:rPr>
        <w:footnoteRef/>
      </w:r>
      <w:r w:rsidRPr="004B1F84">
        <w:rPr>
          <w:i/>
          <w:color w:val="000000"/>
          <w:sz w:val="16"/>
          <w:szCs w:val="16"/>
        </w:rPr>
        <w:t xml:space="preserve"> (cfr.) Attività alternanza scuola lavoro –Guida operativa per la scuola nota MIUR  9750  del</w:t>
      </w:r>
      <w:r w:rsidRPr="004B1F84">
        <w:rPr>
          <w:sz w:val="16"/>
          <w:szCs w:val="16"/>
        </w:rPr>
        <w:t xml:space="preserve"> </w:t>
      </w:r>
      <w:r w:rsidRPr="004B1F84">
        <w:rPr>
          <w:i/>
          <w:color w:val="000000"/>
          <w:sz w:val="16"/>
          <w:szCs w:val="16"/>
        </w:rPr>
        <w:t xml:space="preserve">8/10/2015  </w:t>
      </w:r>
      <w:hyperlink r:id="rId5" w:history="1">
        <w:r w:rsidRPr="004B1F84">
          <w:rPr>
            <w:rStyle w:val="Collegamentoipertestuale"/>
            <w:sz w:val="16"/>
            <w:szCs w:val="16"/>
          </w:rPr>
          <w:t>http://hubmiur.pubblica.istruzione.it/web/ministero/cs081015bis</w:t>
        </w:r>
      </w:hyperlink>
      <w:r w:rsidRPr="004B1F84">
        <w:rPr>
          <w:i/>
          <w:sz w:val="16"/>
          <w:szCs w:val="16"/>
        </w:rPr>
        <w:t xml:space="preserve">  </w:t>
      </w:r>
      <w:r w:rsidRPr="004B1F84">
        <w:rPr>
          <w:i/>
          <w:color w:val="000000"/>
          <w:sz w:val="16"/>
          <w:szCs w:val="16"/>
        </w:rPr>
        <w:t>pagg.</w:t>
      </w:r>
      <w:r w:rsidRPr="004B1F84">
        <w:rPr>
          <w:sz w:val="16"/>
          <w:szCs w:val="16"/>
        </w:rPr>
        <w:t xml:space="preserve"> </w:t>
      </w:r>
      <w:r w:rsidRPr="004B1F84">
        <w:rPr>
          <w:i/>
          <w:color w:val="000000"/>
          <w:sz w:val="16"/>
          <w:szCs w:val="16"/>
        </w:rPr>
        <w:t>46-52</w:t>
      </w:r>
    </w:p>
  </w:footnote>
  <w:footnote w:id="4">
    <w:p w:rsidR="006E0DF8" w:rsidRPr="004B1F84" w:rsidRDefault="006E0DF8" w:rsidP="006E0DF8">
      <w:pPr>
        <w:rPr>
          <w:sz w:val="16"/>
          <w:szCs w:val="16"/>
        </w:rPr>
      </w:pPr>
      <w:r w:rsidRPr="004B1F84">
        <w:rPr>
          <w:rStyle w:val="Caratteredellanota"/>
          <w:sz w:val="16"/>
          <w:szCs w:val="16"/>
        </w:rPr>
        <w:footnoteRef/>
      </w:r>
      <w:r w:rsidRPr="004B1F84">
        <w:rPr>
          <w:sz w:val="16"/>
          <w:szCs w:val="16"/>
        </w:rPr>
        <w:t xml:space="preserve"> art. 5 del D.Lgs. 15 aprile 2005, n. 77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E6A" w:rsidRDefault="00673E6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DAE" w:rsidRDefault="00695DAE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A0E" w:rsidRPr="00D1240F" w:rsidRDefault="00FF2A0E" w:rsidP="00D1240F">
    <w:pPr>
      <w:pStyle w:val="Intestazione"/>
    </w:pPr>
  </w:p>
  <w:p w:rsidR="00FF2A0E" w:rsidRPr="00D1240F" w:rsidRDefault="00FF2A0E" w:rsidP="002F6CAA">
    <w:pPr>
      <w:pStyle w:val="Intestazione"/>
      <w:jc w:val="center"/>
      <w:rPr>
        <w:rFonts w:ascii="Century Gothic" w:hAnsi="Century Gothic"/>
        <w:b/>
        <w:sz w:val="12"/>
        <w:szCs w:val="12"/>
      </w:rPr>
    </w:pPr>
    <w:r w:rsidRPr="00D1240F">
      <w:rPr>
        <w:rFonts w:ascii="Century Gothic" w:hAnsi="Century Gothic"/>
        <w:b/>
        <w:sz w:val="12"/>
        <w:szCs w:val="12"/>
      </w:rPr>
      <w:t>Ufficio Scolastico Regionale</w:t>
    </w:r>
  </w:p>
  <w:p w:rsidR="00FF2A0E" w:rsidRPr="00D1240F" w:rsidRDefault="00FF2A0E" w:rsidP="002F6CAA">
    <w:pPr>
      <w:pStyle w:val="Intestazione"/>
      <w:jc w:val="center"/>
      <w:rPr>
        <w:rFonts w:ascii="Century Gothic" w:hAnsi="Century Gothic"/>
        <w:b/>
        <w:sz w:val="12"/>
        <w:szCs w:val="12"/>
      </w:rPr>
    </w:pPr>
    <w:r w:rsidRPr="00D1240F">
      <w:rPr>
        <w:rFonts w:ascii="Century Gothic" w:hAnsi="Century Gothic"/>
        <w:b/>
        <w:sz w:val="12"/>
        <w:szCs w:val="12"/>
      </w:rPr>
      <w:t>Toscana</w:t>
    </w:r>
  </w:p>
  <w:p w:rsidR="00FF2A0E" w:rsidRDefault="00791364" w:rsidP="002F6CAA">
    <w:pPr>
      <w:pStyle w:val="Intestazione"/>
      <w:jc w:val="center"/>
      <w:rPr>
        <w:i/>
      </w:rPr>
    </w:pPr>
    <w:r>
      <w:rPr>
        <w:i/>
        <w:noProof/>
      </w:rPr>
      <w:drawing>
        <wp:inline distT="0" distB="0" distL="0" distR="0" wp14:anchorId="2316B95D" wp14:editId="39D1DBC9">
          <wp:extent cx="546100" cy="523240"/>
          <wp:effectExtent l="0" t="0" r="635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15" t="4131" r="4994" b="6305"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23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240F" w:rsidRPr="00D1240F" w:rsidRDefault="00D1240F" w:rsidP="002F6CAA">
    <w:pPr>
      <w:pStyle w:val="Intestazione"/>
      <w:jc w:val="center"/>
      <w:rPr>
        <w:sz w:val="16"/>
        <w:szCs w:val="16"/>
      </w:rPr>
    </w:pPr>
    <w:r>
      <w:rPr>
        <w:sz w:val="16"/>
        <w:szCs w:val="16"/>
      </w:rPr>
      <w:t>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DejaVu San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DejaVu Sans"/>
      </w:rPr>
    </w:lvl>
  </w:abstractNum>
  <w:abstractNum w:abstractNumId="3">
    <w:nsid w:val="00000004"/>
    <w:multiLevelType w:val="multilevel"/>
    <w:tmpl w:val="00000004"/>
    <w:name w:val="WW8Num7"/>
    <w:lvl w:ilvl="0">
      <w:start w:val="1"/>
      <w:numFmt w:val="upperLetter"/>
      <w:lvlText w:val="%1)"/>
      <w:lvlJc w:val="left"/>
      <w:pPr>
        <w:tabs>
          <w:tab w:val="num" w:pos="-472"/>
        </w:tabs>
        <w:ind w:left="360" w:hanging="360"/>
      </w:pPr>
      <w:rPr>
        <w:rFonts w:eastAsia="Verdana" w:cs="Verdana"/>
        <w:b/>
        <w:bCs/>
        <w:w w:val="100"/>
        <w:sz w:val="22"/>
        <w:szCs w:val="22"/>
        <w:lang w:val="it-IT"/>
      </w:rPr>
    </w:lvl>
    <w:lvl w:ilvl="1">
      <w:start w:val="1"/>
      <w:numFmt w:val="bullet"/>
      <w:lvlText w:val=""/>
      <w:lvlJc w:val="left"/>
      <w:pPr>
        <w:tabs>
          <w:tab w:val="num" w:pos="-472"/>
        </w:tabs>
        <w:ind w:left="1272" w:hanging="360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-472"/>
        </w:tabs>
        <w:ind w:left="2176" w:hanging="36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-472"/>
        </w:tabs>
        <w:ind w:left="3080" w:hanging="36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-472"/>
        </w:tabs>
        <w:ind w:left="3984" w:hanging="36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-472"/>
        </w:tabs>
        <w:ind w:left="4888" w:hanging="36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-472"/>
        </w:tabs>
        <w:ind w:left="5792" w:hanging="36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-472"/>
        </w:tabs>
        <w:ind w:left="6696" w:hanging="36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-472"/>
        </w:tabs>
        <w:ind w:left="7600" w:hanging="360"/>
      </w:pPr>
      <w:rPr>
        <w:rFonts w:ascii="Symbol" w:hAnsi="Symbol" w:cs="Symbol"/>
      </w:rPr>
    </w:lvl>
  </w:abstractNum>
  <w:abstractNum w:abstractNumId="4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846" w:hanging="360"/>
      </w:pPr>
      <w:rPr>
        <w:rFonts w:ascii="Symbol" w:hAnsi="Symbol" w:cs="Symbol" w:hint="default"/>
        <w:lang w:val="it-IT"/>
      </w:rPr>
    </w:lvl>
  </w:abstractNum>
  <w:abstractNum w:abstractNumId="5">
    <w:nsid w:val="00000008"/>
    <w:multiLevelType w:val="singleLevel"/>
    <w:tmpl w:val="00000008"/>
    <w:name w:val="WW8Num14"/>
    <w:lvl w:ilvl="0">
      <w:start w:val="1"/>
      <w:numFmt w:val="bullet"/>
      <w:lvlText w:val=""/>
      <w:lvlJc w:val="left"/>
      <w:pPr>
        <w:tabs>
          <w:tab w:val="num" w:pos="832"/>
        </w:tabs>
        <w:ind w:left="832" w:hanging="360"/>
      </w:pPr>
      <w:rPr>
        <w:rFonts w:ascii="Symbol" w:hAnsi="Symbol" w:cs="Symbol" w:hint="default"/>
        <w:color w:val="auto"/>
        <w:lang w:val="it-IT"/>
      </w:rPr>
    </w:lvl>
  </w:abstractNum>
  <w:abstractNum w:abstractNumId="6">
    <w:nsid w:val="0000000A"/>
    <w:multiLevelType w:val="multilevel"/>
    <w:tmpl w:val="0000000A"/>
    <w:name w:val="WWNum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>
    <w:nsid w:val="0000000C"/>
    <w:multiLevelType w:val="multilevel"/>
    <w:tmpl w:val="0000000C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kern w:val="1"/>
        <w:sz w:val="22"/>
        <w:szCs w:val="22"/>
        <w:lang w:val="it-IT" w:eastAsia="hi-IN" w:bidi="hi-IN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hAnsi="Verdana" w:cs="Times-Roman" w:hint="default"/>
        <w:kern w:val="1"/>
        <w:lang w:val="it-IT" w:eastAsia="hi-IN" w:bidi="hi-I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05344DFA"/>
    <w:multiLevelType w:val="hybridMultilevel"/>
    <w:tmpl w:val="766C85F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E26CBE"/>
    <w:multiLevelType w:val="hybridMultilevel"/>
    <w:tmpl w:val="023870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905AF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B453E64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9FB0046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0C0BB0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F277F2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81B00A7"/>
    <w:multiLevelType w:val="hybridMultilevel"/>
    <w:tmpl w:val="1CE86182"/>
    <w:lvl w:ilvl="0" w:tplc="5B94A176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16">
    <w:nsid w:val="4D6028D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D6A171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50175B2F"/>
    <w:multiLevelType w:val="hybridMultilevel"/>
    <w:tmpl w:val="ABB0F0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5F345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9B66890"/>
    <w:multiLevelType w:val="hybridMultilevel"/>
    <w:tmpl w:val="E4BA74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BEE56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38698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EEE45F6"/>
    <w:multiLevelType w:val="singleLevel"/>
    <w:tmpl w:val="0410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2"/>
  </w:num>
  <w:num w:numId="2">
    <w:abstractNumId w:val="11"/>
  </w:num>
  <w:num w:numId="3">
    <w:abstractNumId w:val="21"/>
  </w:num>
  <w:num w:numId="4">
    <w:abstractNumId w:val="19"/>
  </w:num>
  <w:num w:numId="5">
    <w:abstractNumId w:val="10"/>
  </w:num>
  <w:num w:numId="6">
    <w:abstractNumId w:val="14"/>
  </w:num>
  <w:num w:numId="7">
    <w:abstractNumId w:val="16"/>
  </w:num>
  <w:num w:numId="8">
    <w:abstractNumId w:val="17"/>
  </w:num>
  <w:num w:numId="9">
    <w:abstractNumId w:val="12"/>
  </w:num>
  <w:num w:numId="10">
    <w:abstractNumId w:val="13"/>
  </w:num>
  <w:num w:numId="11">
    <w:abstractNumId w:val="13"/>
    <w:lvlOverride w:ilvl="0">
      <w:startOverride w:val="1"/>
    </w:lvlOverride>
  </w:num>
  <w:num w:numId="12">
    <w:abstractNumId w:val="1"/>
  </w:num>
  <w:num w:numId="13">
    <w:abstractNumId w:val="2"/>
  </w:num>
  <w:num w:numId="14">
    <w:abstractNumId w:val="18"/>
  </w:num>
  <w:num w:numId="15">
    <w:abstractNumId w:val="9"/>
  </w:num>
  <w:num w:numId="16">
    <w:abstractNumId w:val="20"/>
  </w:num>
  <w:num w:numId="17">
    <w:abstractNumId w:val="8"/>
  </w:num>
  <w:num w:numId="18">
    <w:abstractNumId w:val="0"/>
  </w:num>
  <w:num w:numId="19">
    <w:abstractNumId w:val="3"/>
  </w:num>
  <w:num w:numId="20">
    <w:abstractNumId w:val="4"/>
  </w:num>
  <w:num w:numId="21">
    <w:abstractNumId w:val="5"/>
  </w:num>
  <w:num w:numId="22">
    <w:abstractNumId w:val="7"/>
  </w:num>
  <w:num w:numId="23">
    <w:abstractNumId w:val="6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288"/>
    <w:rsid w:val="00032CF6"/>
    <w:rsid w:val="00042E3B"/>
    <w:rsid w:val="00063CC4"/>
    <w:rsid w:val="00075C5B"/>
    <w:rsid w:val="000A19E9"/>
    <w:rsid w:val="000F40F5"/>
    <w:rsid w:val="00121C76"/>
    <w:rsid w:val="00154ED8"/>
    <w:rsid w:val="00156450"/>
    <w:rsid w:val="00161B72"/>
    <w:rsid w:val="0018094E"/>
    <w:rsid w:val="00187B4D"/>
    <w:rsid w:val="001A2B51"/>
    <w:rsid w:val="001C4FA9"/>
    <w:rsid w:val="001D3714"/>
    <w:rsid w:val="00214596"/>
    <w:rsid w:val="002154C8"/>
    <w:rsid w:val="0023608C"/>
    <w:rsid w:val="00253AA0"/>
    <w:rsid w:val="00262E89"/>
    <w:rsid w:val="0028562B"/>
    <w:rsid w:val="002864CD"/>
    <w:rsid w:val="002A55D2"/>
    <w:rsid w:val="002E0E1F"/>
    <w:rsid w:val="002F6CAA"/>
    <w:rsid w:val="00306190"/>
    <w:rsid w:val="00342507"/>
    <w:rsid w:val="003C523F"/>
    <w:rsid w:val="003E3847"/>
    <w:rsid w:val="0040095C"/>
    <w:rsid w:val="00435D3E"/>
    <w:rsid w:val="004557A3"/>
    <w:rsid w:val="00510B7C"/>
    <w:rsid w:val="00547AFF"/>
    <w:rsid w:val="0057298D"/>
    <w:rsid w:val="00591FAD"/>
    <w:rsid w:val="005B0CA7"/>
    <w:rsid w:val="005B1C35"/>
    <w:rsid w:val="005E0B57"/>
    <w:rsid w:val="00673E6A"/>
    <w:rsid w:val="00695DAE"/>
    <w:rsid w:val="006A3B57"/>
    <w:rsid w:val="006C39AE"/>
    <w:rsid w:val="006E0DF8"/>
    <w:rsid w:val="006F5D6B"/>
    <w:rsid w:val="00791364"/>
    <w:rsid w:val="007975BB"/>
    <w:rsid w:val="007E1412"/>
    <w:rsid w:val="008504E3"/>
    <w:rsid w:val="008A7DA8"/>
    <w:rsid w:val="008E6DAA"/>
    <w:rsid w:val="00930F34"/>
    <w:rsid w:val="0095022B"/>
    <w:rsid w:val="00997FD2"/>
    <w:rsid w:val="009A092F"/>
    <w:rsid w:val="009B3FD3"/>
    <w:rsid w:val="009D21F7"/>
    <w:rsid w:val="009E3236"/>
    <w:rsid w:val="00A22815"/>
    <w:rsid w:val="00A27529"/>
    <w:rsid w:val="00A46B18"/>
    <w:rsid w:val="00B24F14"/>
    <w:rsid w:val="00B33EC4"/>
    <w:rsid w:val="00B83523"/>
    <w:rsid w:val="00B864C4"/>
    <w:rsid w:val="00BF3056"/>
    <w:rsid w:val="00C122B8"/>
    <w:rsid w:val="00C323DF"/>
    <w:rsid w:val="00C5665C"/>
    <w:rsid w:val="00C56814"/>
    <w:rsid w:val="00CA170F"/>
    <w:rsid w:val="00D1240F"/>
    <w:rsid w:val="00D3448F"/>
    <w:rsid w:val="00D91DD7"/>
    <w:rsid w:val="00DB1288"/>
    <w:rsid w:val="00E15D43"/>
    <w:rsid w:val="00E24EF9"/>
    <w:rsid w:val="00EB3E5E"/>
    <w:rsid w:val="00EE40E6"/>
    <w:rsid w:val="00F03C8A"/>
    <w:rsid w:val="00F45EB0"/>
    <w:rsid w:val="00FD6881"/>
    <w:rsid w:val="00FF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sz w:val="20"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both"/>
      <w:outlineLvl w:val="1"/>
    </w:pPr>
    <w:rPr>
      <w:b/>
      <w:sz w:val="22"/>
      <w:lang w:val="x-none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Times New Roman" w:hAnsi="Times New Roman"/>
      <w:b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C5665C"/>
    <w:pPr>
      <w:spacing w:before="240" w:after="60"/>
      <w:outlineLvl w:val="4"/>
    </w:pPr>
    <w:rPr>
      <w:rFonts w:ascii="Calibri" w:eastAsia="PMingLiU" w:hAnsi="Calibri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t1">
    <w:name w:val="t1"/>
    <w:basedOn w:val="Normale"/>
    <w:pPr>
      <w:spacing w:line="240" w:lineRule="atLeast"/>
    </w:pPr>
  </w:style>
  <w:style w:type="paragraph" w:styleId="Titolo">
    <w:name w:val="Title"/>
    <w:basedOn w:val="Normale"/>
    <w:link w:val="TitoloCarattere"/>
    <w:qFormat/>
    <w:pPr>
      <w:jc w:val="center"/>
    </w:pPr>
    <w:rPr>
      <w:rFonts w:ascii="Comic Sans MS" w:hAnsi="Comic Sans MS"/>
      <w:b/>
      <w:i/>
      <w:lang w:val="x-none"/>
    </w:rPr>
  </w:style>
  <w:style w:type="paragraph" w:customStyle="1" w:styleId="Corpodeltesto">
    <w:name w:val="Corpo del testo"/>
    <w:basedOn w:val="Normale"/>
    <w:pPr>
      <w:jc w:val="both"/>
    </w:pPr>
    <w:rPr>
      <w:sz w:val="16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</w:style>
  <w:style w:type="character" w:customStyle="1" w:styleId="Titolo2Carattere">
    <w:name w:val="Titolo 2 Carattere"/>
    <w:link w:val="Titolo2"/>
    <w:rsid w:val="009A092F"/>
    <w:rPr>
      <w:rFonts w:ascii="Arial" w:hAnsi="Arial"/>
      <w:b/>
      <w:sz w:val="22"/>
      <w:lang w:eastAsia="it-IT"/>
    </w:rPr>
  </w:style>
  <w:style w:type="character" w:customStyle="1" w:styleId="TitoloCarattere">
    <w:name w:val="Titolo Carattere"/>
    <w:link w:val="Titolo"/>
    <w:rsid w:val="009A092F"/>
    <w:rPr>
      <w:rFonts w:ascii="Comic Sans MS" w:hAnsi="Comic Sans MS"/>
      <w:b/>
      <w:i/>
      <w:sz w:val="24"/>
      <w:lang w:eastAsia="it-IT"/>
    </w:rPr>
  </w:style>
  <w:style w:type="character" w:customStyle="1" w:styleId="Titolo5Carattere">
    <w:name w:val="Titolo 5 Carattere"/>
    <w:link w:val="Titolo5"/>
    <w:semiHidden/>
    <w:rsid w:val="00C5665C"/>
    <w:rPr>
      <w:rFonts w:ascii="Calibri" w:eastAsia="PMingLiU" w:hAnsi="Calibri" w:cs="Times New Roman"/>
      <w:b/>
      <w:bCs/>
      <w:i/>
      <w:iCs/>
      <w:sz w:val="26"/>
      <w:szCs w:val="26"/>
      <w:lang w:eastAsia="it-IT"/>
    </w:rPr>
  </w:style>
  <w:style w:type="character" w:styleId="Rimandocommento">
    <w:name w:val="annotation reference"/>
    <w:rsid w:val="008A7DA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A7DA8"/>
    <w:rPr>
      <w:sz w:val="20"/>
      <w:lang w:val="x-none" w:eastAsia="x-none"/>
    </w:rPr>
  </w:style>
  <w:style w:type="character" w:customStyle="1" w:styleId="TestocommentoCarattere">
    <w:name w:val="Testo commento Carattere"/>
    <w:link w:val="Testocommento"/>
    <w:rsid w:val="008A7DA8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8A7DA8"/>
    <w:rPr>
      <w:b/>
      <w:bCs/>
    </w:rPr>
  </w:style>
  <w:style w:type="character" w:customStyle="1" w:styleId="SoggettocommentoCarattere">
    <w:name w:val="Soggetto commento Carattere"/>
    <w:link w:val="Soggettocommento"/>
    <w:rsid w:val="008A7DA8"/>
    <w:rPr>
      <w:rFonts w:ascii="Arial" w:hAnsi="Arial"/>
      <w:b/>
      <w:bCs/>
    </w:rPr>
  </w:style>
  <w:style w:type="paragraph" w:styleId="Testofumetto">
    <w:name w:val="Balloon Text"/>
    <w:basedOn w:val="Normale"/>
    <w:link w:val="TestofumettoCarattere"/>
    <w:rsid w:val="008A7DA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8A7DA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3E6A"/>
    <w:rPr>
      <w:rFonts w:ascii="Arial" w:hAnsi="Arial"/>
      <w:sz w:val="24"/>
    </w:rPr>
  </w:style>
  <w:style w:type="table" w:styleId="Grigliatabella">
    <w:name w:val="Table Grid"/>
    <w:basedOn w:val="Tabellanormale"/>
    <w:uiPriority w:val="59"/>
    <w:rsid w:val="006E0D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foelenco1">
    <w:name w:val="Paragrafo elenco1"/>
    <w:basedOn w:val="Normale"/>
    <w:rsid w:val="006E0DF8"/>
    <w:pPr>
      <w:suppressAutoHyphens/>
      <w:ind w:left="832" w:hanging="360"/>
      <w:jc w:val="both"/>
    </w:pPr>
    <w:rPr>
      <w:rFonts w:ascii="Verdana" w:eastAsia="Verdana" w:hAnsi="Verdana" w:cs="Verdana"/>
      <w:kern w:val="1"/>
      <w:sz w:val="22"/>
      <w:szCs w:val="22"/>
      <w:lang w:val="en-US" w:eastAsia="ar-SA"/>
    </w:rPr>
  </w:style>
  <w:style w:type="character" w:customStyle="1" w:styleId="Caratteredellanota">
    <w:name w:val="Carattere della nota"/>
    <w:rsid w:val="006E0DF8"/>
    <w:rPr>
      <w:vertAlign w:val="superscript"/>
    </w:rPr>
  </w:style>
  <w:style w:type="paragraph" w:styleId="Rientrocorpodeltesto">
    <w:name w:val="Body Text Indent"/>
    <w:basedOn w:val="Normale"/>
    <w:link w:val="RientrocorpodeltestoCarattere"/>
    <w:rsid w:val="006E0DF8"/>
    <w:pPr>
      <w:autoSpaceDE w:val="0"/>
      <w:autoSpaceDN w:val="0"/>
      <w:spacing w:after="120"/>
      <w:ind w:left="283"/>
    </w:pPr>
    <w:rPr>
      <w:rFonts w:ascii="Times New Roman" w:hAnsi="Times New Roman"/>
      <w:sz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6E0DF8"/>
  </w:style>
  <w:style w:type="character" w:styleId="Rimandonotaapidipagina">
    <w:name w:val="footnote reference"/>
    <w:rsid w:val="006E0DF8"/>
    <w:rPr>
      <w:vertAlign w:val="superscript"/>
    </w:rPr>
  </w:style>
  <w:style w:type="paragraph" w:customStyle="1" w:styleId="NormaleWeb1">
    <w:name w:val="Normale (Web)1"/>
    <w:basedOn w:val="Normale"/>
    <w:rsid w:val="006E0DF8"/>
    <w:pPr>
      <w:suppressAutoHyphens/>
      <w:spacing w:before="28" w:after="28"/>
    </w:pPr>
    <w:rPr>
      <w:rFonts w:ascii="Times" w:eastAsia="MS ??" w:hAnsi="Times" w:cs="Times"/>
      <w:kern w:val="1"/>
      <w:sz w:val="20"/>
    </w:rPr>
  </w:style>
  <w:style w:type="paragraph" w:customStyle="1" w:styleId="BodyTextIndent1">
    <w:name w:val="Body Text Indent1"/>
    <w:basedOn w:val="Normale"/>
    <w:rsid w:val="006E0DF8"/>
    <w:pPr>
      <w:shd w:val="clear" w:color="auto" w:fill="FFFFFF"/>
      <w:tabs>
        <w:tab w:val="left" w:pos="137"/>
        <w:tab w:val="left" w:leader="dot" w:pos="3257"/>
        <w:tab w:val="left" w:leader="dot" w:pos="7938"/>
      </w:tabs>
      <w:suppressAutoHyphens/>
      <w:spacing w:line="360" w:lineRule="auto"/>
      <w:ind w:left="360"/>
    </w:pPr>
    <w:rPr>
      <w:rFonts w:ascii="Times New Roman" w:eastAsia="MS Mincho" w:hAnsi="Times New Roman"/>
      <w:color w:val="000000"/>
      <w:spacing w:val="3"/>
      <w:kern w:val="1"/>
      <w:sz w:val="20"/>
    </w:rPr>
  </w:style>
  <w:style w:type="paragraph" w:customStyle="1" w:styleId="Corpodeltesto31">
    <w:name w:val="Corpo del testo 31"/>
    <w:basedOn w:val="Normale"/>
    <w:rsid w:val="006E0DF8"/>
    <w:pPr>
      <w:widowControl w:val="0"/>
      <w:suppressAutoHyphens/>
      <w:textAlignment w:val="baseline"/>
    </w:pPr>
    <w:rPr>
      <w:rFonts w:ascii="Times New Roman" w:eastAsia="MS Mincho" w:hAnsi="Times New Roman"/>
      <w:kern w:val="1"/>
      <w:sz w:val="20"/>
      <w:lang w:eastAsia="ar-SA"/>
    </w:rPr>
  </w:style>
  <w:style w:type="paragraph" w:customStyle="1" w:styleId="ListParagraph1">
    <w:name w:val="List Paragraph1"/>
    <w:basedOn w:val="Normale"/>
    <w:rsid w:val="006E0DF8"/>
    <w:pPr>
      <w:suppressAutoHyphens/>
      <w:ind w:left="720"/>
    </w:pPr>
    <w:rPr>
      <w:rFonts w:ascii="Times New Roman" w:eastAsia="MS Mincho" w:hAnsi="Times New Roman"/>
      <w:kern w:val="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sz w:val="20"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both"/>
      <w:outlineLvl w:val="1"/>
    </w:pPr>
    <w:rPr>
      <w:b/>
      <w:sz w:val="22"/>
      <w:lang w:val="x-none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Times New Roman" w:hAnsi="Times New Roman"/>
      <w:b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C5665C"/>
    <w:pPr>
      <w:spacing w:before="240" w:after="60"/>
      <w:outlineLvl w:val="4"/>
    </w:pPr>
    <w:rPr>
      <w:rFonts w:ascii="Calibri" w:eastAsia="PMingLiU" w:hAnsi="Calibri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t1">
    <w:name w:val="t1"/>
    <w:basedOn w:val="Normale"/>
    <w:pPr>
      <w:spacing w:line="240" w:lineRule="atLeast"/>
    </w:pPr>
  </w:style>
  <w:style w:type="paragraph" w:styleId="Titolo">
    <w:name w:val="Title"/>
    <w:basedOn w:val="Normale"/>
    <w:link w:val="TitoloCarattere"/>
    <w:qFormat/>
    <w:pPr>
      <w:jc w:val="center"/>
    </w:pPr>
    <w:rPr>
      <w:rFonts w:ascii="Comic Sans MS" w:hAnsi="Comic Sans MS"/>
      <w:b/>
      <w:i/>
      <w:lang w:val="x-none"/>
    </w:rPr>
  </w:style>
  <w:style w:type="paragraph" w:customStyle="1" w:styleId="Corpodeltesto">
    <w:name w:val="Corpo del testo"/>
    <w:basedOn w:val="Normale"/>
    <w:pPr>
      <w:jc w:val="both"/>
    </w:pPr>
    <w:rPr>
      <w:sz w:val="16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</w:style>
  <w:style w:type="character" w:customStyle="1" w:styleId="Titolo2Carattere">
    <w:name w:val="Titolo 2 Carattere"/>
    <w:link w:val="Titolo2"/>
    <w:rsid w:val="009A092F"/>
    <w:rPr>
      <w:rFonts w:ascii="Arial" w:hAnsi="Arial"/>
      <w:b/>
      <w:sz w:val="22"/>
      <w:lang w:eastAsia="it-IT"/>
    </w:rPr>
  </w:style>
  <w:style w:type="character" w:customStyle="1" w:styleId="TitoloCarattere">
    <w:name w:val="Titolo Carattere"/>
    <w:link w:val="Titolo"/>
    <w:rsid w:val="009A092F"/>
    <w:rPr>
      <w:rFonts w:ascii="Comic Sans MS" w:hAnsi="Comic Sans MS"/>
      <w:b/>
      <w:i/>
      <w:sz w:val="24"/>
      <w:lang w:eastAsia="it-IT"/>
    </w:rPr>
  </w:style>
  <w:style w:type="character" w:customStyle="1" w:styleId="Titolo5Carattere">
    <w:name w:val="Titolo 5 Carattere"/>
    <w:link w:val="Titolo5"/>
    <w:semiHidden/>
    <w:rsid w:val="00C5665C"/>
    <w:rPr>
      <w:rFonts w:ascii="Calibri" w:eastAsia="PMingLiU" w:hAnsi="Calibri" w:cs="Times New Roman"/>
      <w:b/>
      <w:bCs/>
      <w:i/>
      <w:iCs/>
      <w:sz w:val="26"/>
      <w:szCs w:val="26"/>
      <w:lang w:eastAsia="it-IT"/>
    </w:rPr>
  </w:style>
  <w:style w:type="character" w:styleId="Rimandocommento">
    <w:name w:val="annotation reference"/>
    <w:rsid w:val="008A7DA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A7DA8"/>
    <w:rPr>
      <w:sz w:val="20"/>
      <w:lang w:val="x-none" w:eastAsia="x-none"/>
    </w:rPr>
  </w:style>
  <w:style w:type="character" w:customStyle="1" w:styleId="TestocommentoCarattere">
    <w:name w:val="Testo commento Carattere"/>
    <w:link w:val="Testocommento"/>
    <w:rsid w:val="008A7DA8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8A7DA8"/>
    <w:rPr>
      <w:b/>
      <w:bCs/>
    </w:rPr>
  </w:style>
  <w:style w:type="character" w:customStyle="1" w:styleId="SoggettocommentoCarattere">
    <w:name w:val="Soggetto commento Carattere"/>
    <w:link w:val="Soggettocommento"/>
    <w:rsid w:val="008A7DA8"/>
    <w:rPr>
      <w:rFonts w:ascii="Arial" w:hAnsi="Arial"/>
      <w:b/>
      <w:bCs/>
    </w:rPr>
  </w:style>
  <w:style w:type="paragraph" w:styleId="Testofumetto">
    <w:name w:val="Balloon Text"/>
    <w:basedOn w:val="Normale"/>
    <w:link w:val="TestofumettoCarattere"/>
    <w:rsid w:val="008A7DA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8A7DA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3E6A"/>
    <w:rPr>
      <w:rFonts w:ascii="Arial" w:hAnsi="Arial"/>
      <w:sz w:val="24"/>
    </w:rPr>
  </w:style>
  <w:style w:type="table" w:styleId="Grigliatabella">
    <w:name w:val="Table Grid"/>
    <w:basedOn w:val="Tabellanormale"/>
    <w:uiPriority w:val="59"/>
    <w:rsid w:val="006E0D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foelenco1">
    <w:name w:val="Paragrafo elenco1"/>
    <w:basedOn w:val="Normale"/>
    <w:rsid w:val="006E0DF8"/>
    <w:pPr>
      <w:suppressAutoHyphens/>
      <w:ind w:left="832" w:hanging="360"/>
      <w:jc w:val="both"/>
    </w:pPr>
    <w:rPr>
      <w:rFonts w:ascii="Verdana" w:eastAsia="Verdana" w:hAnsi="Verdana" w:cs="Verdana"/>
      <w:kern w:val="1"/>
      <w:sz w:val="22"/>
      <w:szCs w:val="22"/>
      <w:lang w:val="en-US" w:eastAsia="ar-SA"/>
    </w:rPr>
  </w:style>
  <w:style w:type="character" w:customStyle="1" w:styleId="Caratteredellanota">
    <w:name w:val="Carattere della nota"/>
    <w:rsid w:val="006E0DF8"/>
    <w:rPr>
      <w:vertAlign w:val="superscript"/>
    </w:rPr>
  </w:style>
  <w:style w:type="paragraph" w:styleId="Rientrocorpodeltesto">
    <w:name w:val="Body Text Indent"/>
    <w:basedOn w:val="Normale"/>
    <w:link w:val="RientrocorpodeltestoCarattere"/>
    <w:rsid w:val="006E0DF8"/>
    <w:pPr>
      <w:autoSpaceDE w:val="0"/>
      <w:autoSpaceDN w:val="0"/>
      <w:spacing w:after="120"/>
      <w:ind w:left="283"/>
    </w:pPr>
    <w:rPr>
      <w:rFonts w:ascii="Times New Roman" w:hAnsi="Times New Roman"/>
      <w:sz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6E0DF8"/>
  </w:style>
  <w:style w:type="character" w:styleId="Rimandonotaapidipagina">
    <w:name w:val="footnote reference"/>
    <w:rsid w:val="006E0DF8"/>
    <w:rPr>
      <w:vertAlign w:val="superscript"/>
    </w:rPr>
  </w:style>
  <w:style w:type="paragraph" w:customStyle="1" w:styleId="NormaleWeb1">
    <w:name w:val="Normale (Web)1"/>
    <w:basedOn w:val="Normale"/>
    <w:rsid w:val="006E0DF8"/>
    <w:pPr>
      <w:suppressAutoHyphens/>
      <w:spacing w:before="28" w:after="28"/>
    </w:pPr>
    <w:rPr>
      <w:rFonts w:ascii="Times" w:eastAsia="MS ??" w:hAnsi="Times" w:cs="Times"/>
      <w:kern w:val="1"/>
      <w:sz w:val="20"/>
    </w:rPr>
  </w:style>
  <w:style w:type="paragraph" w:customStyle="1" w:styleId="BodyTextIndent1">
    <w:name w:val="Body Text Indent1"/>
    <w:basedOn w:val="Normale"/>
    <w:rsid w:val="006E0DF8"/>
    <w:pPr>
      <w:shd w:val="clear" w:color="auto" w:fill="FFFFFF"/>
      <w:tabs>
        <w:tab w:val="left" w:pos="137"/>
        <w:tab w:val="left" w:leader="dot" w:pos="3257"/>
        <w:tab w:val="left" w:leader="dot" w:pos="7938"/>
      </w:tabs>
      <w:suppressAutoHyphens/>
      <w:spacing w:line="360" w:lineRule="auto"/>
      <w:ind w:left="360"/>
    </w:pPr>
    <w:rPr>
      <w:rFonts w:ascii="Times New Roman" w:eastAsia="MS Mincho" w:hAnsi="Times New Roman"/>
      <w:color w:val="000000"/>
      <w:spacing w:val="3"/>
      <w:kern w:val="1"/>
      <w:sz w:val="20"/>
    </w:rPr>
  </w:style>
  <w:style w:type="paragraph" w:customStyle="1" w:styleId="Corpodeltesto31">
    <w:name w:val="Corpo del testo 31"/>
    <w:basedOn w:val="Normale"/>
    <w:rsid w:val="006E0DF8"/>
    <w:pPr>
      <w:widowControl w:val="0"/>
      <w:suppressAutoHyphens/>
      <w:textAlignment w:val="baseline"/>
    </w:pPr>
    <w:rPr>
      <w:rFonts w:ascii="Times New Roman" w:eastAsia="MS Mincho" w:hAnsi="Times New Roman"/>
      <w:kern w:val="1"/>
      <w:sz w:val="20"/>
      <w:lang w:eastAsia="ar-SA"/>
    </w:rPr>
  </w:style>
  <w:style w:type="paragraph" w:customStyle="1" w:styleId="ListParagraph1">
    <w:name w:val="List Paragraph1"/>
    <w:basedOn w:val="Normale"/>
    <w:rsid w:val="006E0DF8"/>
    <w:pPr>
      <w:suppressAutoHyphens/>
      <w:ind w:left="720"/>
    </w:pPr>
    <w:rPr>
      <w:rFonts w:ascii="Times New Roman" w:eastAsia="MS Mincho" w:hAnsi="Times New Roman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2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egione.toscana.it/documents/10180/23822/Delibera_n.279_del_07-04-2014.pdf/25e0c094-151c-4a04-acec-cdffc821ef8b" TargetMode="External"/><Relationship Id="rId2" Type="http://schemas.openxmlformats.org/officeDocument/2006/relationships/hyperlink" Target="http://www.indire.it/scuolavoro/consultazione/wp-content/uploads/2013/03/COSTRUIRE-INSIEME-LALTERNANZA-22_03.pdf" TargetMode="External"/><Relationship Id="rId1" Type="http://schemas.openxmlformats.org/officeDocument/2006/relationships/hyperlink" Target="https://webmail.pubblica.istruzione.it/owa/redir.aspx?SURL=U-dmiZZevQrWU7g1TLZR9IeyqzoUfY0RDIE5H0JM5RK6qwTJ3drSCGgAdAB0AHAAOgAvAC8AaAB1AGIAbQBpAHUAcgAuAHAAdQBiAGIAbABpAGMAYQAuAGkAcwB0AHIAdQB6AGkAbwBuAGUALgBpAHQALwB3AGUAYgAvAG0AaQBuAGkAcwB0AGUAcgBvAC8AYwBzADAAOAAxADAAMQA1AGIAaQBzAA..&amp;URL=http%3A%2F%2Fhubmiur.pubblica.istruzione.it%2Fweb%2Fministero%2Fcs081015bis" TargetMode="External"/><Relationship Id="rId5" Type="http://schemas.openxmlformats.org/officeDocument/2006/relationships/hyperlink" Target="https://webmail.pubblica.istruzione.it/owa/redir.aspx?SURL=U-dmiZZevQrWU7g1TLZR9IeyqzoUfY0RDIE5H0JM5RK6qwTJ3drSCGgAdAB0AHAAOgAvAC8AaAB1AGIAbQBpAHUAcgAuAHAAdQBiAGIAbABpAGMAYQAuAGkAcwB0AHIAdQB6AGkAbwBuAGUALgBpAHQALwB3AGUAYgAvAG0AaQBuAGkAcwB0AGUAcgBvAC8AYwBzADAAOAAxADAAMQA1AGIAaQBzAA..&amp;URL=http%3A%2F%2Fhubmiur.pubblica.istruzione.it%2Fweb%2Fministero%2Fcs081015bis" TargetMode="External"/><Relationship Id="rId4" Type="http://schemas.openxmlformats.org/officeDocument/2006/relationships/hyperlink" Target="http://www.regione.toscana.it/documents/10180/23822/Delibera_n.279_del_07-04-2014-Allegato-A.pdf/f25d263c-9c7c-4191-a887-2ec45e5c5f33%20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ina\Dati%20applicazioni\Microsoft\Modelli\intestazion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CB126-391D-41C1-9947-7083CC6B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intestazione.dot</Template>
  <TotalTime>0</TotalTime>
  <Pages>5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Il Dirigente Scolastico</vt:lpstr>
    </vt:vector>
  </TitlesOfParts>
  <Company>I.T.I.S."A,VOLTA"</Company>
  <LinksUpToDate>false</LinksUpToDate>
  <CharactersWithSpaces>9944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 Dirigente Scolastico</dc:title>
  <dc:creator>segreteria didattica</dc:creator>
  <cp:lastModifiedBy>Administrator</cp:lastModifiedBy>
  <cp:revision>2</cp:revision>
  <cp:lastPrinted>2016-11-09T10:08:00Z</cp:lastPrinted>
  <dcterms:created xsi:type="dcterms:W3CDTF">2017-09-13T11:38:00Z</dcterms:created>
  <dcterms:modified xsi:type="dcterms:W3CDTF">2017-09-13T11:38:00Z</dcterms:modified>
</cp:coreProperties>
</file>